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bookmarkStart w:id="0" w:name="_GoBack"/>
    <w:bookmarkEnd w:id="0"/>
    <w:p w:rsidR="00246C14" w:rsidRPr="00067858" w:rsidRDefault="00663B17">
      <w:pPr>
        <w:adjustRightInd w:val="0"/>
        <w:snapToGrid w:val="0"/>
        <w:ind w:firstLineChars="116" w:firstLine="373"/>
        <w:jc w:val="center"/>
        <w:rPr>
          <w:rFonts w:ascii="方正楷体_GBK" w:eastAsia="方正楷体_GBK" w:hAnsi="Arial" w:cs="Arial"/>
          <w:b/>
          <w:sz w:val="28"/>
          <w:szCs w:val="30"/>
        </w:rPr>
      </w:pPr>
      <w:r>
        <w:rPr>
          <w:rFonts w:ascii="方正楷体_GBK" w:eastAsia="方正楷体_GBK" w:hAnsi="Arial" w:cs="Arial" w:hint="eastAsia"/>
          <w:b/>
          <w:noProof/>
          <w:sz w:val="32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-53340</wp:posOffset>
                </wp:positionV>
                <wp:extent cx="781050" cy="26670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3B17" w:rsidRDefault="00663B17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.3pt;margin-top:-4.2pt;width:61.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" filled="f" stroked="f" strokeweight=".5pt">
                <v:textbox>
                  <w:txbxContent>
                    <w:p w:rsidR="00663B17" w:rsidRDefault="00663B17"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 w:rsidR="002475B5" w:rsidRPr="00067858">
        <w:rPr>
          <w:rFonts w:ascii="方正楷体_GBK" w:eastAsia="方正楷体_GBK" w:hAnsi="Arial" w:cs="Arial" w:hint="eastAsia"/>
          <w:b/>
          <w:sz w:val="32"/>
          <w:szCs w:val="30"/>
        </w:rPr>
        <w:t>企业劳动定员定额管理岗位能力培训</w:t>
      </w:r>
    </w:p>
    <w:p w:rsidR="00246C14" w:rsidRPr="00067858" w:rsidRDefault="002475B5">
      <w:pPr>
        <w:adjustRightInd w:val="0"/>
        <w:snapToGrid w:val="0"/>
        <w:spacing w:line="276" w:lineRule="auto"/>
        <w:jc w:val="center"/>
        <w:rPr>
          <w:rFonts w:ascii="方正楷体_GBK" w:eastAsia="方正楷体_GBK" w:hAnsi="Arial" w:cs="Arial"/>
          <w:b/>
          <w:sz w:val="32"/>
          <w:szCs w:val="24"/>
        </w:rPr>
      </w:pPr>
      <w:r w:rsidRPr="00067858">
        <w:rPr>
          <w:rFonts w:ascii="方正楷体_GBK" w:eastAsia="方正楷体_GBK" w:hAnsi="Arial" w:cs="Arial" w:hint="eastAsia"/>
          <w:b/>
          <w:sz w:val="32"/>
          <w:szCs w:val="24"/>
        </w:rPr>
        <w:t>报名须知</w:t>
      </w:r>
    </w:p>
    <w:p w:rsidR="00246C14" w:rsidRDefault="002475B5" w:rsidP="000F0284">
      <w:pPr>
        <w:widowControl/>
        <w:numPr>
          <w:ilvl w:val="0"/>
          <w:numId w:val="9"/>
        </w:numPr>
        <w:spacing w:line="288" w:lineRule="auto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参会费用：本次会议收取费用</w:t>
      </w:r>
      <w:r>
        <w:rPr>
          <w:rFonts w:ascii="宋体" w:hAnsi="宋体" w:cs="宋体" w:hint="eastAsia"/>
          <w:sz w:val="24"/>
          <w:szCs w:val="24"/>
        </w:rPr>
        <w:t>¥</w:t>
      </w:r>
      <w:r>
        <w:rPr>
          <w:rFonts w:ascii="仿宋" w:eastAsia="仿宋" w:hAnsi="仿宋" w:cs="Arial" w:hint="eastAsia"/>
          <w:sz w:val="24"/>
          <w:szCs w:val="24"/>
        </w:rPr>
        <w:t>360</w:t>
      </w:r>
      <w:r>
        <w:rPr>
          <w:rFonts w:ascii="仿宋" w:eastAsia="仿宋" w:hAnsi="仿宋" w:cs="Arial"/>
          <w:sz w:val="24"/>
          <w:szCs w:val="24"/>
        </w:rPr>
        <w:t>0元/人/班（含</w:t>
      </w:r>
      <w:r w:rsidR="008D3654">
        <w:rPr>
          <w:rFonts w:ascii="仿宋" w:eastAsia="仿宋" w:hAnsi="仿宋" w:cs="Arial"/>
          <w:sz w:val="24"/>
          <w:szCs w:val="24"/>
        </w:rPr>
        <w:t>会务</w:t>
      </w:r>
      <w:r>
        <w:rPr>
          <w:rFonts w:ascii="仿宋" w:eastAsia="仿宋" w:hAnsi="仿宋" w:cs="Arial"/>
          <w:sz w:val="24"/>
          <w:szCs w:val="24"/>
        </w:rPr>
        <w:t>费、资料费、教材费</w:t>
      </w:r>
      <w:r>
        <w:rPr>
          <w:rFonts w:ascii="仿宋" w:eastAsia="仿宋" w:hAnsi="仿宋" w:cs="Arial" w:hint="eastAsia"/>
          <w:sz w:val="24"/>
          <w:szCs w:val="24"/>
        </w:rPr>
        <w:t>、考试及证书费</w:t>
      </w:r>
      <w:r>
        <w:rPr>
          <w:rFonts w:ascii="仿宋" w:eastAsia="仿宋" w:hAnsi="仿宋" w:cs="Arial"/>
          <w:sz w:val="24"/>
          <w:szCs w:val="24"/>
        </w:rPr>
        <w:t>）。</w:t>
      </w:r>
      <w:r>
        <w:rPr>
          <w:rFonts w:ascii="仿宋" w:eastAsia="仿宋" w:hAnsi="仿宋" w:cs="仿宋" w:hint="eastAsia"/>
          <w:bCs/>
          <w:sz w:val="24"/>
          <w:szCs w:val="24"/>
        </w:rPr>
        <w:t>食宿统一安排，费用自理。</w:t>
      </w:r>
      <w:r>
        <w:rPr>
          <w:rFonts w:ascii="仿宋" w:eastAsia="仿宋" w:hAnsi="仿宋" w:cs="Arial" w:hint="eastAsia"/>
          <w:sz w:val="24"/>
          <w:szCs w:val="24"/>
        </w:rPr>
        <w:t>符合条件可</w:t>
      </w:r>
      <w:r>
        <w:rPr>
          <w:rFonts w:ascii="仿宋" w:eastAsia="仿宋" w:hAnsi="仿宋" w:cs="Arial"/>
          <w:sz w:val="24"/>
          <w:szCs w:val="24"/>
        </w:rPr>
        <w:t>参加人社部</w:t>
      </w:r>
      <w:r>
        <w:rPr>
          <w:rFonts w:ascii="仿宋" w:eastAsia="仿宋" w:hAnsi="仿宋" w:cs="Arial" w:hint="eastAsia"/>
          <w:sz w:val="24"/>
          <w:szCs w:val="24"/>
        </w:rPr>
        <w:t>教培</w:t>
      </w:r>
      <w:r>
        <w:rPr>
          <w:rFonts w:ascii="仿宋" w:eastAsia="仿宋" w:hAnsi="仿宋" w:cs="Arial"/>
          <w:sz w:val="24"/>
          <w:szCs w:val="24"/>
        </w:rPr>
        <w:t>中心“定员定额管理师”认证考试</w:t>
      </w:r>
      <w:r>
        <w:rPr>
          <w:rFonts w:ascii="仿宋" w:eastAsia="仿宋" w:hAnsi="仿宋" w:cs="Arial" w:hint="eastAsia"/>
          <w:sz w:val="24"/>
          <w:szCs w:val="24"/>
        </w:rPr>
        <w:t>（需提交附件二）</w:t>
      </w:r>
      <w:r>
        <w:rPr>
          <w:rFonts w:ascii="仿宋" w:eastAsia="仿宋" w:hAnsi="仿宋" w:cs="Arial"/>
          <w:sz w:val="24"/>
          <w:szCs w:val="24"/>
        </w:rPr>
        <w:t>。</w:t>
      </w:r>
    </w:p>
    <w:p w:rsidR="00246C14" w:rsidRDefault="002475B5" w:rsidP="000F0284">
      <w:pPr>
        <w:widowControl/>
        <w:numPr>
          <w:ilvl w:val="0"/>
          <w:numId w:val="9"/>
        </w:numPr>
        <w:spacing w:line="288" w:lineRule="auto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参加本次会议培训</w:t>
      </w:r>
      <w:r w:rsidR="008D3654">
        <w:rPr>
          <w:rFonts w:ascii="仿宋" w:eastAsia="仿宋" w:hAnsi="仿宋" w:cs="Arial"/>
          <w:sz w:val="24"/>
          <w:szCs w:val="24"/>
        </w:rPr>
        <w:t>会议</w:t>
      </w:r>
      <w:r>
        <w:rPr>
          <w:rFonts w:ascii="仿宋" w:eastAsia="仿宋" w:hAnsi="仿宋" w:cs="Arial"/>
          <w:sz w:val="24"/>
          <w:szCs w:val="24"/>
        </w:rPr>
        <w:t>的企业，</w:t>
      </w:r>
      <w:r>
        <w:rPr>
          <w:rFonts w:ascii="仿宋" w:eastAsia="仿宋" w:hAnsi="仿宋" w:cs="Arial" w:hint="eastAsia"/>
          <w:sz w:val="24"/>
          <w:szCs w:val="24"/>
        </w:rPr>
        <w:t>可申请</w:t>
      </w:r>
      <w:r>
        <w:rPr>
          <w:rFonts w:ascii="仿宋" w:eastAsia="仿宋" w:hAnsi="仿宋" w:cs="Arial"/>
          <w:sz w:val="24"/>
          <w:szCs w:val="24"/>
        </w:rPr>
        <w:t>《劳动定额管理系统（试用版）》一套。</w:t>
      </w:r>
    </w:p>
    <w:p w:rsidR="00246C14" w:rsidRDefault="002475B5" w:rsidP="000F0284">
      <w:pPr>
        <w:widowControl/>
        <w:numPr>
          <w:ilvl w:val="0"/>
          <w:numId w:val="9"/>
        </w:numPr>
        <w:spacing w:line="288" w:lineRule="auto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请参会人员务必在201</w:t>
      </w:r>
      <w:r w:rsidR="007C0985">
        <w:rPr>
          <w:rFonts w:ascii="仿宋" w:eastAsia="仿宋" w:hAnsi="仿宋" w:cs="Arial"/>
          <w:sz w:val="24"/>
          <w:szCs w:val="24"/>
        </w:rPr>
        <w:t>7</w:t>
      </w:r>
      <w:r>
        <w:rPr>
          <w:rFonts w:ascii="仿宋" w:eastAsia="仿宋" w:hAnsi="仿宋" w:cs="Arial"/>
          <w:sz w:val="24"/>
          <w:szCs w:val="24"/>
        </w:rPr>
        <w:t>年</w:t>
      </w:r>
      <w:r w:rsidR="007C0985">
        <w:rPr>
          <w:rFonts w:ascii="仿宋" w:eastAsia="仿宋" w:hAnsi="仿宋" w:cs="Arial"/>
          <w:sz w:val="24"/>
          <w:szCs w:val="24"/>
        </w:rPr>
        <w:t>2</w:t>
      </w:r>
      <w:r>
        <w:rPr>
          <w:rFonts w:ascii="仿宋" w:eastAsia="仿宋" w:hAnsi="仿宋" w:cs="Arial"/>
          <w:sz w:val="24"/>
          <w:szCs w:val="24"/>
        </w:rPr>
        <w:t>月</w:t>
      </w:r>
      <w:r w:rsidR="007C0985">
        <w:rPr>
          <w:rFonts w:ascii="仿宋" w:eastAsia="仿宋" w:hAnsi="仿宋" w:cs="Arial"/>
          <w:sz w:val="24"/>
          <w:szCs w:val="24"/>
        </w:rPr>
        <w:t>20</w:t>
      </w:r>
      <w:r>
        <w:rPr>
          <w:rFonts w:ascii="仿宋" w:eastAsia="仿宋" w:hAnsi="仿宋" w:cs="Arial"/>
          <w:sz w:val="24"/>
          <w:szCs w:val="24"/>
        </w:rPr>
        <w:t>日前将《参会回执表》</w:t>
      </w:r>
      <w:r>
        <w:rPr>
          <w:rFonts w:ascii="仿宋" w:eastAsia="仿宋" w:hAnsi="仿宋" w:cs="Arial" w:hint="eastAsia"/>
          <w:sz w:val="24"/>
          <w:szCs w:val="24"/>
        </w:rPr>
        <w:t>（附件一）发回我中心</w:t>
      </w:r>
      <w:r>
        <w:rPr>
          <w:rFonts w:ascii="仿宋" w:eastAsia="仿宋" w:hAnsi="仿宋" w:cs="Arial"/>
          <w:sz w:val="24"/>
          <w:szCs w:val="24"/>
        </w:rPr>
        <w:t>：</w:t>
      </w:r>
    </w:p>
    <w:p w:rsidR="00246C14" w:rsidRDefault="002475B5" w:rsidP="000F0284">
      <w:pPr>
        <w:spacing w:line="288" w:lineRule="auto"/>
        <w:ind w:left="-116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联系地址：北京市朝阳区汤立路218号2-218（邮编：100012）</w:t>
      </w:r>
    </w:p>
    <w:p w:rsidR="00246C14" w:rsidRDefault="002475B5" w:rsidP="000F0284">
      <w:pPr>
        <w:spacing w:line="288" w:lineRule="auto"/>
        <w:ind w:left="-116"/>
        <w:rPr>
          <w:rFonts w:ascii="仿宋" w:eastAsia="仿宋" w:hAnsi="仿宋" w:cs="Arial"/>
          <w:bCs/>
          <w:sz w:val="24"/>
          <w:szCs w:val="24"/>
        </w:rPr>
      </w:pPr>
      <w:r>
        <w:rPr>
          <w:rFonts w:ascii="仿宋" w:eastAsia="仿宋" w:hAnsi="仿宋" w:cs="Arial"/>
          <w:bCs/>
          <w:sz w:val="24"/>
          <w:szCs w:val="24"/>
        </w:rPr>
        <w:t>联系人：</w:t>
      </w:r>
      <w:r>
        <w:rPr>
          <w:rFonts w:ascii="仿宋" w:eastAsia="仿宋" w:hAnsi="仿宋" w:cs="Arial" w:hint="eastAsia"/>
          <w:bCs/>
          <w:sz w:val="24"/>
          <w:szCs w:val="24"/>
        </w:rPr>
        <w:t xml:space="preserve">陈林  手机（微信）：18081238718   </w:t>
      </w:r>
      <w:r>
        <w:rPr>
          <w:rFonts w:ascii="仿宋" w:eastAsia="仿宋" w:hAnsi="仿宋" w:cs="Arial"/>
          <w:bCs/>
          <w:sz w:val="24"/>
          <w:szCs w:val="24"/>
        </w:rPr>
        <w:t>邮箱：</w:t>
      </w:r>
      <w:r>
        <w:rPr>
          <w:rFonts w:ascii="仿宋" w:eastAsia="仿宋" w:hAnsi="仿宋" w:cs="Arial" w:hint="eastAsia"/>
          <w:bCs/>
          <w:sz w:val="24"/>
          <w:szCs w:val="24"/>
        </w:rPr>
        <w:t>18081238718@163.com  QQ：515341360</w:t>
      </w:r>
    </w:p>
    <w:p w:rsidR="00246C14" w:rsidRDefault="002475B5" w:rsidP="000F0284">
      <w:pPr>
        <w:spacing w:line="288" w:lineRule="auto"/>
        <w:ind w:left="-116"/>
        <w:rPr>
          <w:rFonts w:ascii="仿宋" w:eastAsia="仿宋" w:hAnsi="仿宋" w:cs="Arial"/>
          <w:bCs/>
          <w:sz w:val="24"/>
          <w:szCs w:val="24"/>
        </w:rPr>
      </w:pPr>
      <w:r>
        <w:rPr>
          <w:rFonts w:ascii="仿宋" w:eastAsia="仿宋" w:hAnsi="仿宋" w:cs="Arial"/>
          <w:bCs/>
          <w:sz w:val="24"/>
          <w:szCs w:val="24"/>
        </w:rPr>
        <w:t xml:space="preserve">        </w:t>
      </w:r>
      <w:r>
        <w:rPr>
          <w:rFonts w:ascii="仿宋" w:eastAsia="仿宋" w:hAnsi="仿宋" w:cs="Arial" w:hint="eastAsia"/>
          <w:bCs/>
          <w:sz w:val="24"/>
          <w:szCs w:val="24"/>
        </w:rPr>
        <w:t>王定坤  手机</w:t>
      </w:r>
      <w:r>
        <w:rPr>
          <w:rFonts w:ascii="仿宋" w:eastAsia="仿宋" w:hAnsi="仿宋" w:cs="Arial"/>
          <w:bCs/>
          <w:sz w:val="24"/>
          <w:szCs w:val="24"/>
        </w:rPr>
        <w:t>：</w:t>
      </w:r>
      <w:r>
        <w:rPr>
          <w:rFonts w:ascii="仿宋" w:eastAsia="仿宋" w:hAnsi="仿宋" w:cs="Arial" w:hint="eastAsia"/>
          <w:bCs/>
          <w:sz w:val="24"/>
          <w:szCs w:val="24"/>
        </w:rPr>
        <w:t>18981137012</w:t>
      </w:r>
    </w:p>
    <w:p w:rsidR="00246C14" w:rsidRPr="00067858" w:rsidRDefault="002475B5" w:rsidP="000F0284">
      <w:pPr>
        <w:adjustRightInd w:val="0"/>
        <w:snapToGrid w:val="0"/>
        <w:spacing w:line="276" w:lineRule="auto"/>
        <w:rPr>
          <w:rFonts w:ascii="方正楷体_GBK" w:eastAsia="方正楷体_GBK" w:hAnsi="Arial" w:cs="Arial"/>
          <w:b/>
          <w:sz w:val="24"/>
          <w:szCs w:val="24"/>
        </w:rPr>
      </w:pPr>
      <w:r w:rsidRPr="00067858">
        <w:rPr>
          <w:rFonts w:ascii="方正楷体_GBK" w:eastAsia="方正楷体_GBK" w:hAnsi="Arial" w:cs="Arial" w:hint="eastAsia"/>
          <w:b/>
          <w:sz w:val="24"/>
          <w:szCs w:val="24"/>
        </w:rPr>
        <w:t>定员定额管理岗位能力培训费用不支持现场刷卡缴费，敬请谅解；培训费用请在确认报名后汇至如下账户：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2"/>
        <w:gridCol w:w="4039"/>
      </w:tblGrid>
      <w:tr w:rsidR="00246C14" w:rsidRPr="00067858">
        <w:trPr>
          <w:trHeight w:val="1094"/>
          <w:jc w:val="center"/>
        </w:trPr>
        <w:tc>
          <w:tcPr>
            <w:tcW w:w="5742" w:type="dxa"/>
          </w:tcPr>
          <w:p w:rsidR="00246C14" w:rsidRPr="00067858" w:rsidRDefault="002475B5" w:rsidP="000F0284">
            <w:pPr>
              <w:adjustRightInd w:val="0"/>
              <w:snapToGrid w:val="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067858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一：户名:</w:t>
            </w:r>
            <w:r w:rsidRPr="00067858">
              <w:rPr>
                <w:rFonts w:ascii="方正楷体_GBK" w:eastAsia="方正楷体_GBK" w:hAnsi="Arial" w:cs="Arial" w:hint="eastAsia"/>
                <w:sz w:val="24"/>
                <w:szCs w:val="24"/>
              </w:rPr>
              <w:t>北京神州比杰定额标准技术研究中心</w:t>
            </w:r>
          </w:p>
          <w:p w:rsidR="00246C14" w:rsidRPr="00067858" w:rsidRDefault="002475B5" w:rsidP="000F0284">
            <w:pPr>
              <w:adjustRightInd w:val="0"/>
              <w:snapToGrid w:val="0"/>
              <w:ind w:firstLineChars="200" w:firstLine="482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067858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开户行:</w:t>
            </w:r>
            <w:r w:rsidRPr="00067858">
              <w:rPr>
                <w:rFonts w:ascii="方正楷体_GBK" w:eastAsia="方正楷体_GBK" w:hAnsi="Arial" w:cs="Arial" w:hint="eastAsia"/>
                <w:sz w:val="24"/>
                <w:szCs w:val="24"/>
              </w:rPr>
              <w:t>广发银行股份有限公司北京建国路支行</w:t>
            </w:r>
          </w:p>
          <w:p w:rsidR="00246C14" w:rsidRPr="00067858" w:rsidRDefault="002475B5" w:rsidP="000F0284">
            <w:pPr>
              <w:adjustRightInd w:val="0"/>
              <w:snapToGrid w:val="0"/>
              <w:ind w:firstLineChars="200" w:firstLine="482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067858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账  号:</w:t>
            </w:r>
            <w:r w:rsidRPr="00067858">
              <w:rPr>
                <w:rFonts w:ascii="方正楷体_GBK" w:eastAsia="方正楷体_GBK" w:hAnsi="Arial" w:cs="Arial" w:hint="eastAsia"/>
                <w:sz w:val="24"/>
                <w:szCs w:val="24"/>
              </w:rPr>
              <w:t>1370 4151 8010 030561</w:t>
            </w:r>
          </w:p>
        </w:tc>
        <w:tc>
          <w:tcPr>
            <w:tcW w:w="4039" w:type="dxa"/>
          </w:tcPr>
          <w:p w:rsidR="00246C14" w:rsidRPr="00067858" w:rsidRDefault="002475B5" w:rsidP="000F0284">
            <w:pPr>
              <w:widowControl/>
              <w:snapToGrid w:val="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067858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二：户名：</w:t>
            </w:r>
            <w:r w:rsidRPr="00067858">
              <w:rPr>
                <w:rFonts w:ascii="方正楷体_GBK" w:eastAsia="方正楷体_GBK" w:hAnsi="Arial" w:cs="Arial" w:hint="eastAsia"/>
                <w:sz w:val="24"/>
                <w:szCs w:val="24"/>
              </w:rPr>
              <w:t>北京神州比杰定额标准技术研究中心</w:t>
            </w:r>
          </w:p>
          <w:p w:rsidR="00246C14" w:rsidRPr="00067858" w:rsidRDefault="002475B5" w:rsidP="000F0284">
            <w:pPr>
              <w:widowControl/>
              <w:snapToGrid w:val="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067858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支付宝账户：bijiecw@163.com</w:t>
            </w:r>
          </w:p>
        </w:tc>
      </w:tr>
    </w:tbl>
    <w:p w:rsidR="00246C14" w:rsidRDefault="002475B5">
      <w:pPr>
        <w:adjustRightInd w:val="0"/>
        <w:snapToGrid w:val="0"/>
        <w:spacing w:line="276" w:lineRule="auto"/>
        <w:ind w:firstLineChars="236" w:firstLine="566"/>
        <w:jc w:val="center"/>
        <w:rPr>
          <w:rFonts w:ascii="Arial" w:eastAsia="仿宋_GB2312" w:hAnsi="Arial" w:cs="Arial"/>
          <w:b/>
          <w:bCs/>
          <w:sz w:val="32"/>
          <w:szCs w:val="24"/>
        </w:rPr>
      </w:pPr>
      <w:r>
        <w:rPr>
          <w:rFonts w:ascii="Arial" w:eastAsia="仿宋_GB2312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-215265</wp:posOffset>
                </wp:positionH>
                <wp:positionV relativeFrom="paragraph">
                  <wp:posOffset>169545</wp:posOffset>
                </wp:positionV>
                <wp:extent cx="6438900" cy="635"/>
                <wp:effectExtent l="9525" t="6985" r="9525" b="11430"/>
                <wp:wrapNone/>
                <wp:docPr id="3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lgDashDot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直接箭头连接符 6" o:spid="_x0000_s1026" o:spt="32" type="#_x0000_t32" style="position:absolute;left:0pt;margin-left:-16.95pt;margin-top:13.35pt;height:0.05pt;width:507pt;z-index:251659264;mso-width-relative:page;mso-height-relative:page;" filled="f" stroked="t" coordsize="21600,21600" o:gfxdata="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H3qqXXAAAACQEAAA8AAAAAAAAAAQAgAAAAIgAAAGRycy9kb3ducmV2LnhtbFBLAQIU&#10;ABQAAAAIAIdO4kCH9hU69AEAAJ0DAAAOAAAAAAAAAAEAIAAAACYBAABkcnMvZTJvRG9jLnhtbFBL&#10;BQYAAAAABgAGAFkBAACMBQAAAAA=&#10;">
                <v:fill on="f" focussize="0,0"/>
                <v:stroke color="#000000" joinstyle="round" dashstyle="longDashDotDot"/>
                <v:imagedata o:title=""/>
                <o:lock v:ext="edit" aspectratio="f"/>
              </v:shape>
            </w:pict>
          </mc:Fallback>
        </mc:AlternateContent>
      </w:r>
    </w:p>
    <w:p w:rsidR="00246C14" w:rsidRPr="00067858" w:rsidRDefault="002475B5" w:rsidP="00067858">
      <w:pPr>
        <w:adjustRightInd w:val="0"/>
        <w:snapToGrid w:val="0"/>
        <w:ind w:firstLineChars="116" w:firstLine="373"/>
        <w:jc w:val="center"/>
        <w:rPr>
          <w:rFonts w:ascii="方正楷体_GBK" w:eastAsia="方正楷体_GBK" w:hAnsi="Arial" w:cs="Arial"/>
          <w:b/>
          <w:sz w:val="32"/>
          <w:szCs w:val="30"/>
        </w:rPr>
      </w:pPr>
      <w:r w:rsidRPr="00067858">
        <w:rPr>
          <w:rFonts w:ascii="方正楷体_GBK" w:eastAsia="方正楷体_GBK" w:hAnsi="Arial" w:cs="Arial"/>
          <w:b/>
          <w:sz w:val="32"/>
          <w:szCs w:val="30"/>
        </w:rPr>
        <w:t>企业劳动定员定额管理岗位能力提升培训</w:t>
      </w:r>
    </w:p>
    <w:p w:rsidR="00246C14" w:rsidRPr="00067858" w:rsidRDefault="002475B5" w:rsidP="00067858">
      <w:pPr>
        <w:adjustRightInd w:val="0"/>
        <w:snapToGrid w:val="0"/>
        <w:ind w:firstLineChars="116" w:firstLine="373"/>
        <w:jc w:val="center"/>
        <w:rPr>
          <w:rFonts w:ascii="方正楷体_GBK" w:eastAsia="方正楷体_GBK" w:hAnsi="Arial" w:cs="Arial"/>
          <w:b/>
          <w:sz w:val="32"/>
          <w:szCs w:val="30"/>
        </w:rPr>
      </w:pPr>
      <w:r w:rsidRPr="00067858">
        <w:rPr>
          <w:rFonts w:ascii="方正楷体_GBK" w:eastAsia="方正楷体_GBK" w:hAnsi="Arial" w:cs="Arial"/>
          <w:b/>
          <w:sz w:val="32"/>
          <w:szCs w:val="30"/>
        </w:rPr>
        <w:t>参会回执表</w:t>
      </w:r>
    </w:p>
    <w:tbl>
      <w:tblPr>
        <w:tblpPr w:leftFromText="180" w:rightFromText="180" w:vertAnchor="text" w:tblpXSpec="center" w:tblpY="1"/>
        <w:tblW w:w="9889" w:type="dxa"/>
        <w:tblLayout w:type="fixed"/>
        <w:tblLook w:val="04A0" w:firstRow="1" w:lastRow="0" w:firstColumn="1" w:lastColumn="0" w:noHBand="0" w:noVBand="1"/>
      </w:tblPr>
      <w:tblGrid>
        <w:gridCol w:w="1133"/>
        <w:gridCol w:w="109"/>
        <w:gridCol w:w="69"/>
        <w:gridCol w:w="357"/>
        <w:gridCol w:w="1408"/>
        <w:gridCol w:w="35"/>
        <w:gridCol w:w="1246"/>
        <w:gridCol w:w="455"/>
        <w:gridCol w:w="1134"/>
        <w:gridCol w:w="425"/>
        <w:gridCol w:w="851"/>
        <w:gridCol w:w="109"/>
        <w:gridCol w:w="1166"/>
        <w:gridCol w:w="94"/>
        <w:gridCol w:w="1298"/>
      </w:tblGrid>
      <w:tr w:rsidR="00246C14">
        <w:trPr>
          <w:trHeight w:val="836"/>
        </w:trPr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单位名称</w:t>
            </w:r>
          </w:p>
        </w:tc>
        <w:tc>
          <w:tcPr>
            <w:tcW w:w="857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（盖章）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（请填写正确，以便开具发票）</w:t>
            </w:r>
          </w:p>
        </w:tc>
      </w:tr>
      <w:tr w:rsidR="00246C14">
        <w:trPr>
          <w:trHeight w:val="454"/>
        </w:trPr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通讯地址</w:t>
            </w:r>
          </w:p>
        </w:tc>
        <w:tc>
          <w:tcPr>
            <w:tcW w:w="46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6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邮编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454"/>
        </w:trPr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联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系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人</w:t>
            </w:r>
          </w:p>
        </w:tc>
        <w:tc>
          <w:tcPr>
            <w:tcW w:w="1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255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454"/>
        </w:trPr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手机</w:t>
            </w:r>
          </w:p>
        </w:tc>
        <w:tc>
          <w:tcPr>
            <w:tcW w:w="1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办公电话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55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397"/>
        </w:trPr>
        <w:tc>
          <w:tcPr>
            <w:tcW w:w="988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参会人员信息</w:t>
            </w:r>
          </w:p>
        </w:tc>
      </w:tr>
      <w:tr w:rsidR="00246C14">
        <w:trPr>
          <w:trHeight w:val="731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姓名</w:t>
            </w: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性别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职务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/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职称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手机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电子信箱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QQ/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微信</w:t>
            </w:r>
          </w:p>
        </w:tc>
      </w:tr>
      <w:tr w:rsidR="00246C14">
        <w:trPr>
          <w:trHeight w:val="567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567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567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567"/>
        </w:trPr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left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房间预留</w:t>
            </w:r>
          </w:p>
        </w:tc>
        <w:tc>
          <w:tcPr>
            <w:tcW w:w="186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标间：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___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是否愿意与其他学员拼房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MS Gothic" w:eastAsia="MS Gothic" w:hAnsi="MS Gothic" w:cs="Arial"/>
                <w:bCs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选中1"/>
            <w:r>
              <w:rPr>
                <w:rFonts w:ascii="MS Gothic" w:eastAsia="MS Gothic" w:hAnsi="MS Gothic" w:cs="Arial"/>
                <w:bCs/>
                <w:sz w:val="24"/>
                <w:szCs w:val="24"/>
              </w:rPr>
              <w:instrText xml:space="preserve"> FORMCHECKBOX </w:instrText>
            </w:r>
            <w:r w:rsidR="00B404C6">
              <w:rPr>
                <w:rFonts w:ascii="MS Gothic" w:eastAsia="MS Gothic" w:hAnsi="MS Gothic" w:cs="Arial"/>
                <w:bCs/>
                <w:sz w:val="24"/>
                <w:szCs w:val="24"/>
              </w:rPr>
            </w:r>
            <w:r w:rsidR="00B404C6">
              <w:rPr>
                <w:rFonts w:ascii="MS Gothic" w:eastAsia="MS Gothic" w:hAnsi="MS Gothic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sz w:val="24"/>
                <w:szCs w:val="24"/>
              </w:rPr>
              <w:fldChar w:fldCharType="end"/>
            </w:r>
            <w:bookmarkEnd w:id="1"/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fldChar w:fldCharType="begin">
                <w:ffData>
                  <w:name w:val="选中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选中2"/>
            <w:r>
              <w:rPr>
                <w:rFonts w:ascii="Arial" w:eastAsia="仿宋_GB2312" w:hAnsi="Arial" w:cs="Arial"/>
                <w:bCs/>
                <w:sz w:val="24"/>
                <w:szCs w:val="24"/>
              </w:rPr>
              <w:instrText xml:space="preserve"> FORMCHECKBOX </w:instrText>
            </w:r>
            <w:r w:rsidR="00B404C6">
              <w:rPr>
                <w:rFonts w:ascii="Arial" w:eastAsia="仿宋_GB2312" w:hAnsi="Arial" w:cs="Arial"/>
                <w:bCs/>
                <w:sz w:val="24"/>
                <w:szCs w:val="24"/>
              </w:rPr>
            </w:r>
            <w:r w:rsidR="00B404C6">
              <w:rPr>
                <w:rFonts w:ascii="Arial" w:eastAsia="仿宋_GB2312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fldChar w:fldCharType="end"/>
            </w:r>
            <w:bookmarkEnd w:id="2"/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否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预计到达酒店时间</w:t>
            </w:r>
          </w:p>
        </w:tc>
        <w:tc>
          <w:tcPr>
            <w:tcW w:w="266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567"/>
        </w:trPr>
        <w:tc>
          <w:tcPr>
            <w:tcW w:w="9889" w:type="dxa"/>
            <w:gridSpan w:val="1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宋体" w:hAnsi="宋体" w:cs="Tahoma"/>
                <w:bCs/>
                <w:color w:val="000000"/>
              </w:rPr>
            </w:pPr>
            <w:r>
              <w:rPr>
                <w:rFonts w:ascii="宋体" w:hAnsi="宋体" w:cs="Tahoma" w:hint="eastAsia"/>
                <w:bCs/>
                <w:color w:val="000000"/>
              </w:rPr>
              <w:t>您所关心的问题（有机会获得老师现场解答）：</w:t>
            </w:r>
          </w:p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宋体" w:hAnsi="宋体" w:cs="Tahoma"/>
                <w:bCs/>
                <w:color w:val="000000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</w:tbl>
    <w:p w:rsidR="00246C14" w:rsidRDefault="002475B5">
      <w:pPr>
        <w:adjustRightInd w:val="0"/>
        <w:snapToGrid w:val="0"/>
        <w:spacing w:line="276" w:lineRule="auto"/>
        <w:jc w:val="left"/>
        <w:rPr>
          <w:rFonts w:ascii="Arial" w:eastAsia="仿宋_GB2312" w:hAnsi="Arial" w:cs="Arial"/>
          <w:bCs/>
          <w:sz w:val="24"/>
          <w:szCs w:val="24"/>
        </w:rPr>
      </w:pPr>
      <w:r>
        <w:rPr>
          <w:rFonts w:ascii="Arial" w:eastAsia="仿宋_GB2312" w:hAnsi="Arial" w:cs="Arial"/>
          <w:bCs/>
          <w:sz w:val="24"/>
          <w:szCs w:val="24"/>
        </w:rPr>
        <w:t>注：上表复印有效</w:t>
      </w:r>
    </w:p>
    <w:p w:rsidR="00246C14" w:rsidRDefault="002475B5">
      <w:pPr>
        <w:adjustRightInd w:val="0"/>
        <w:snapToGrid w:val="0"/>
        <w:spacing w:line="276" w:lineRule="auto"/>
        <w:jc w:val="left"/>
        <w:rPr>
          <w:rFonts w:ascii="Arial" w:eastAsia="仿宋" w:hAnsi="Arial" w:cs="Arial"/>
          <w:sz w:val="24"/>
          <w:szCs w:val="24"/>
        </w:rPr>
      </w:pPr>
      <w:r>
        <w:rPr>
          <w:rFonts w:ascii="Arial" w:eastAsia="仿宋" w:hAnsi="Arial" w:cs="Arial"/>
          <w:sz w:val="24"/>
          <w:szCs w:val="24"/>
        </w:rPr>
        <w:lastRenderedPageBreak/>
        <w:t>附件</w:t>
      </w:r>
      <w:r w:rsidR="00663B17">
        <w:rPr>
          <w:rFonts w:ascii="Arial" w:eastAsia="仿宋" w:hAnsi="Arial" w:cs="Arial" w:hint="eastAsia"/>
          <w:sz w:val="24"/>
          <w:szCs w:val="24"/>
        </w:rPr>
        <w:t>2</w:t>
      </w:r>
      <w:r>
        <w:rPr>
          <w:rFonts w:ascii="Arial" w:eastAsia="仿宋" w:hAnsi="Arial" w:cs="Arial"/>
          <w:sz w:val="24"/>
          <w:szCs w:val="24"/>
        </w:rPr>
        <w:t>：</w:t>
      </w:r>
    </w:p>
    <w:p w:rsidR="00246C14" w:rsidRDefault="002475B5">
      <w:pPr>
        <w:adjustRightInd w:val="0"/>
        <w:snapToGrid w:val="0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定员定额管理岗位能力</w:t>
      </w:r>
      <w:r>
        <w:rPr>
          <w:rFonts w:ascii="Arial" w:hAnsi="Arial" w:cs="Arial" w:hint="eastAsia"/>
          <w:b/>
          <w:sz w:val="24"/>
          <w:szCs w:val="24"/>
        </w:rPr>
        <w:t>证书</w:t>
      </w:r>
      <w:r>
        <w:rPr>
          <w:rFonts w:ascii="Arial" w:hAnsi="Arial" w:cs="Arial"/>
          <w:b/>
          <w:sz w:val="24"/>
          <w:szCs w:val="24"/>
        </w:rPr>
        <w:t>申请表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992"/>
        <w:gridCol w:w="1475"/>
        <w:gridCol w:w="1077"/>
        <w:gridCol w:w="890"/>
        <w:gridCol w:w="102"/>
        <w:gridCol w:w="931"/>
        <w:gridCol w:w="291"/>
        <w:gridCol w:w="471"/>
        <w:gridCol w:w="656"/>
        <w:gridCol w:w="1141"/>
        <w:gridCol w:w="1559"/>
      </w:tblGrid>
      <w:tr w:rsidR="00246C14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256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姓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名</w:t>
            </w:r>
          </w:p>
        </w:tc>
        <w:tc>
          <w:tcPr>
            <w:tcW w:w="1475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性</w:t>
            </w:r>
            <w:r>
              <w:rPr>
                <w:rFonts w:ascii="Arial" w:hAnsi="Arial" w:cs="Arial"/>
                <w:szCs w:val="24"/>
              </w:rPr>
              <w:t xml:space="preserve">  </w:t>
            </w:r>
            <w:r>
              <w:rPr>
                <w:rFonts w:ascii="Arial" w:hAnsi="Arial" w:cs="Arial"/>
                <w:szCs w:val="24"/>
              </w:rPr>
              <w:t>别</w:t>
            </w:r>
          </w:p>
        </w:tc>
        <w:tc>
          <w:tcPr>
            <w:tcW w:w="890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出生年月</w:t>
            </w:r>
          </w:p>
        </w:tc>
        <w:tc>
          <w:tcPr>
            <w:tcW w:w="2268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照片（</w:t>
            </w:r>
            <w:r>
              <w:rPr>
                <w:rFonts w:ascii="Arial" w:hAnsi="Arial" w:cs="Arial"/>
                <w:szCs w:val="24"/>
              </w:rPr>
              <w:t>1</w:t>
            </w:r>
            <w:r>
              <w:rPr>
                <w:rFonts w:ascii="Arial" w:hAnsi="Arial" w:cs="Arial"/>
                <w:szCs w:val="24"/>
              </w:rPr>
              <w:t>寸）</w:t>
            </w:r>
          </w:p>
        </w:tc>
      </w:tr>
      <w:tr w:rsidR="00246C14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籍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贯</w:t>
            </w:r>
          </w:p>
        </w:tc>
        <w:tc>
          <w:tcPr>
            <w:tcW w:w="1475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文化程度</w:t>
            </w:r>
          </w:p>
        </w:tc>
        <w:tc>
          <w:tcPr>
            <w:tcW w:w="890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健康状况</w:t>
            </w:r>
          </w:p>
        </w:tc>
        <w:tc>
          <w:tcPr>
            <w:tcW w:w="2268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21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报考专业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从事年限</w:t>
            </w:r>
          </w:p>
        </w:tc>
        <w:tc>
          <w:tcPr>
            <w:tcW w:w="1475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现有技术等级</w:t>
            </w:r>
          </w:p>
        </w:tc>
        <w:tc>
          <w:tcPr>
            <w:tcW w:w="890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现从事职业</w:t>
            </w:r>
          </w:p>
        </w:tc>
        <w:tc>
          <w:tcPr>
            <w:tcW w:w="2268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身份证号码</w:t>
            </w:r>
          </w:p>
        </w:tc>
        <w:tc>
          <w:tcPr>
            <w:tcW w:w="3442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工作单位</w:t>
            </w:r>
          </w:p>
        </w:tc>
        <w:tc>
          <w:tcPr>
            <w:tcW w:w="3827" w:type="dxa"/>
            <w:gridSpan w:val="4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部门</w:t>
            </w:r>
          </w:p>
        </w:tc>
        <w:tc>
          <w:tcPr>
            <w:tcW w:w="3442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职位</w:t>
            </w:r>
            <w:r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职称</w:t>
            </w:r>
          </w:p>
        </w:tc>
        <w:tc>
          <w:tcPr>
            <w:tcW w:w="3827" w:type="dxa"/>
            <w:gridSpan w:val="4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通讯地址</w:t>
            </w:r>
          </w:p>
        </w:tc>
        <w:tc>
          <w:tcPr>
            <w:tcW w:w="5237" w:type="dxa"/>
            <w:gridSpan w:val="7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邮政编码</w:t>
            </w:r>
          </w:p>
        </w:tc>
        <w:tc>
          <w:tcPr>
            <w:tcW w:w="1559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联系电话</w:t>
            </w:r>
          </w:p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（或手机）</w:t>
            </w:r>
          </w:p>
        </w:tc>
        <w:tc>
          <w:tcPr>
            <w:tcW w:w="3544" w:type="dxa"/>
            <w:gridSpan w:val="4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3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电子邮箱</w:t>
            </w:r>
          </w:p>
        </w:tc>
        <w:tc>
          <w:tcPr>
            <w:tcW w:w="3356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427"/>
          <w:jc w:val="center"/>
        </w:trPr>
        <w:tc>
          <w:tcPr>
            <w:tcW w:w="453" w:type="dxa"/>
            <w:vMerge w:val="restart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申报考核</w:t>
            </w:r>
          </w:p>
        </w:tc>
        <w:tc>
          <w:tcPr>
            <w:tcW w:w="992" w:type="dxa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行业</w:t>
            </w:r>
          </w:p>
        </w:tc>
        <w:tc>
          <w:tcPr>
            <w:tcW w:w="3544" w:type="dxa"/>
            <w:gridSpan w:val="4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vMerge w:val="restart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考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核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结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果</w:t>
            </w:r>
          </w:p>
        </w:tc>
        <w:tc>
          <w:tcPr>
            <w:tcW w:w="1418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理论知识</w:t>
            </w:r>
          </w:p>
        </w:tc>
        <w:tc>
          <w:tcPr>
            <w:tcW w:w="2700" w:type="dxa"/>
            <w:gridSpan w:val="2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420"/>
          <w:jc w:val="center"/>
        </w:trPr>
        <w:tc>
          <w:tcPr>
            <w:tcW w:w="453" w:type="dxa"/>
            <w:vMerge/>
            <w:vAlign w:val="center"/>
          </w:tcPr>
          <w:p w:rsidR="00246C14" w:rsidRDefault="00246C14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岗位</w:t>
            </w:r>
          </w:p>
        </w:tc>
        <w:tc>
          <w:tcPr>
            <w:tcW w:w="3544" w:type="dxa"/>
            <w:gridSpan w:val="4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vMerge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操作技能</w:t>
            </w:r>
          </w:p>
        </w:tc>
        <w:tc>
          <w:tcPr>
            <w:tcW w:w="2700" w:type="dxa"/>
            <w:gridSpan w:val="2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11"/>
          <w:jc w:val="center"/>
        </w:trPr>
        <w:tc>
          <w:tcPr>
            <w:tcW w:w="453" w:type="dxa"/>
            <w:vMerge/>
            <w:vAlign w:val="center"/>
          </w:tcPr>
          <w:p w:rsidR="00246C14" w:rsidRDefault="00246C14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级别</w:t>
            </w:r>
          </w:p>
        </w:tc>
        <w:tc>
          <w:tcPr>
            <w:tcW w:w="3544" w:type="dxa"/>
            <w:gridSpan w:val="4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ind w:firstLineChars="50" w:firstLine="105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√ </w:t>
            </w:r>
            <w:r>
              <w:rPr>
                <w:rFonts w:ascii="Arial" w:hAnsi="Arial" w:cs="Arial"/>
                <w:szCs w:val="24"/>
              </w:rPr>
              <w:t>定员定额管理师</w:t>
            </w:r>
          </w:p>
        </w:tc>
        <w:tc>
          <w:tcPr>
            <w:tcW w:w="931" w:type="dxa"/>
            <w:vMerge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其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它</w:t>
            </w:r>
          </w:p>
        </w:tc>
        <w:tc>
          <w:tcPr>
            <w:tcW w:w="2700" w:type="dxa"/>
            <w:gridSpan w:val="2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trHeight w:val="20"/>
          <w:jc w:val="center"/>
        </w:trPr>
        <w:tc>
          <w:tcPr>
            <w:tcW w:w="453" w:type="dxa"/>
            <w:vMerge w:val="restart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从事本专业简历</w:t>
            </w:r>
          </w:p>
        </w:tc>
        <w:tc>
          <w:tcPr>
            <w:tcW w:w="992" w:type="dxa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主持或参与过哪些定额标准编制工作</w:t>
            </w:r>
          </w:p>
        </w:tc>
        <w:tc>
          <w:tcPr>
            <w:tcW w:w="8593" w:type="dxa"/>
            <w:gridSpan w:val="10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trHeight w:val="1500"/>
          <w:jc w:val="center"/>
        </w:trPr>
        <w:tc>
          <w:tcPr>
            <w:tcW w:w="453" w:type="dxa"/>
            <w:vMerge/>
            <w:tcBorders>
              <w:bottom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掌握和熟悉的定额标准及其他与此相关的工作内容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961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Cs w:val="24"/>
              </w:rPr>
              <w:t>考</w:t>
            </w:r>
            <w:r>
              <w:rPr>
                <w:rFonts w:ascii="Arial" w:hAnsi="Arial" w:cs="Arial"/>
                <w:szCs w:val="24"/>
              </w:rPr>
              <w:t>核部门</w:t>
            </w:r>
          </w:p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意见</w:t>
            </w:r>
          </w:p>
        </w:tc>
        <w:tc>
          <w:tcPr>
            <w:tcW w:w="8593" w:type="dxa"/>
            <w:gridSpan w:val="10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                                  </w:t>
            </w:r>
            <w:r>
              <w:rPr>
                <w:rFonts w:ascii="Arial" w:hAnsi="Arial" w:cs="Arial"/>
                <w:szCs w:val="24"/>
              </w:rPr>
              <w:t>年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月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日</w:t>
            </w:r>
          </w:p>
        </w:tc>
      </w:tr>
      <w:tr w:rsidR="00246C14">
        <w:trPr>
          <w:cantSplit/>
          <w:trHeight w:val="540"/>
          <w:jc w:val="center"/>
        </w:trPr>
        <w:tc>
          <w:tcPr>
            <w:tcW w:w="1445" w:type="dxa"/>
            <w:gridSpan w:val="2"/>
            <w:tcBorders>
              <w:bottom w:val="single" w:sz="4" w:space="0" w:color="auto"/>
            </w:tcBorders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备</w:t>
            </w:r>
            <w:r>
              <w:rPr>
                <w:rFonts w:ascii="Arial" w:hAnsi="Arial" w:cs="Arial"/>
                <w:szCs w:val="24"/>
              </w:rPr>
              <w:t xml:space="preserve">   </w:t>
            </w:r>
            <w:r>
              <w:rPr>
                <w:rFonts w:ascii="Arial" w:hAnsi="Arial" w:cs="Arial"/>
                <w:szCs w:val="24"/>
              </w:rPr>
              <w:t>注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:rsidR="00246C14" w:rsidRDefault="002475B5">
      <w:pPr>
        <w:spacing w:line="276" w:lineRule="auto"/>
        <w:rPr>
          <w:rFonts w:ascii="宋体" w:hAnsi="宋体" w:cs="宋体"/>
          <w:szCs w:val="24"/>
        </w:rPr>
      </w:pPr>
      <w:r>
        <w:rPr>
          <w:rFonts w:ascii="Arial" w:hAnsi="Arial" w:cs="Arial"/>
          <w:szCs w:val="24"/>
        </w:rPr>
        <w:t>须提交的材料：</w:t>
      </w:r>
      <w:r>
        <w:rPr>
          <w:rFonts w:ascii="Arial" w:hAnsi="Arial" w:cs="Arial"/>
          <w:szCs w:val="24"/>
        </w:rPr>
        <w:t>1</w:t>
      </w:r>
      <w:r>
        <w:rPr>
          <w:rFonts w:ascii="Arial" w:hAnsi="Arial" w:cs="Arial" w:hint="eastAsia"/>
          <w:szCs w:val="24"/>
        </w:rPr>
        <w:t>、《定员定额管理岗位能力证书申请表》</w:t>
      </w:r>
      <w:r>
        <w:rPr>
          <w:rFonts w:ascii="Arial" w:hAnsi="Arial" w:cs="Arial" w:hint="eastAsia"/>
          <w:szCs w:val="24"/>
        </w:rPr>
        <w:t>1</w:t>
      </w:r>
      <w:r>
        <w:rPr>
          <w:rFonts w:ascii="Arial" w:hAnsi="Arial" w:cs="Arial" w:hint="eastAsia"/>
          <w:szCs w:val="24"/>
        </w:rPr>
        <w:t>份（电子档）；</w:t>
      </w:r>
      <w:r>
        <w:rPr>
          <w:rFonts w:ascii="Arial" w:hAnsi="Arial" w:cs="Arial" w:hint="eastAsia"/>
          <w:szCs w:val="24"/>
        </w:rPr>
        <w:t>2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一寸</w:t>
      </w:r>
      <w:r>
        <w:rPr>
          <w:rFonts w:ascii="Arial" w:hAnsi="Arial" w:cs="Arial"/>
          <w:szCs w:val="24"/>
        </w:rPr>
        <w:t>(</w:t>
      </w:r>
      <w:r>
        <w:rPr>
          <w:rFonts w:ascii="Arial" w:hAnsi="Arial" w:cs="Arial"/>
          <w:szCs w:val="24"/>
        </w:rPr>
        <w:t>白底</w:t>
      </w:r>
      <w:r>
        <w:rPr>
          <w:rFonts w:ascii="Arial" w:hAnsi="Arial" w:cs="Arial"/>
          <w:szCs w:val="24"/>
        </w:rPr>
        <w:t>)</w:t>
      </w:r>
      <w:r>
        <w:rPr>
          <w:rFonts w:ascii="Arial" w:hAnsi="Arial" w:cs="Arial"/>
          <w:szCs w:val="24"/>
        </w:rPr>
        <w:t>免冠近照（电子档）；</w:t>
      </w:r>
      <w:r>
        <w:rPr>
          <w:rFonts w:ascii="Arial" w:hAnsi="Arial" w:cs="Arial"/>
          <w:szCs w:val="24"/>
        </w:rPr>
        <w:t>3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身份证复印件；</w:t>
      </w:r>
      <w:r>
        <w:rPr>
          <w:rFonts w:ascii="Arial" w:hAnsi="Arial" w:cs="Arial"/>
          <w:szCs w:val="24"/>
        </w:rPr>
        <w:t>4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最高学历证书、学位证书复印件；</w:t>
      </w:r>
      <w:r>
        <w:rPr>
          <w:rFonts w:ascii="Arial" w:hAnsi="Arial" w:cs="Arial"/>
          <w:szCs w:val="24"/>
        </w:rPr>
        <w:t xml:space="preserve"> 5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定员定额相关岗位工作年限证明原件；</w:t>
      </w:r>
      <w:r>
        <w:rPr>
          <w:rFonts w:ascii="Arial" w:hAnsi="Arial" w:cs="Arial"/>
          <w:szCs w:val="24"/>
        </w:rPr>
        <w:t>6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b/>
          <w:bCs/>
          <w:szCs w:val="24"/>
        </w:rPr>
        <w:t>劳动定额定员实践工作情况报告</w:t>
      </w:r>
      <w:r>
        <w:rPr>
          <w:rFonts w:ascii="Arial" w:hAnsi="Arial" w:cs="Arial" w:hint="eastAsia"/>
          <w:b/>
          <w:bCs/>
          <w:szCs w:val="24"/>
        </w:rPr>
        <w:t>；</w:t>
      </w:r>
      <w:r>
        <w:rPr>
          <w:rFonts w:ascii="Arial" w:hAnsi="Arial" w:cs="Arial"/>
          <w:szCs w:val="24"/>
        </w:rPr>
        <w:t>7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专业技术职称（最高）复印件；</w:t>
      </w:r>
      <w:r>
        <w:rPr>
          <w:rFonts w:ascii="Arial" w:hAnsi="Arial" w:cs="Arial"/>
          <w:szCs w:val="24"/>
        </w:rPr>
        <w:t>8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定员定额相关培训证书复印件；已备存档及审核之用。</w:t>
      </w:r>
      <w:r>
        <w:rPr>
          <w:rFonts w:ascii="Arial" w:hAnsi="Arial" w:cs="Arial" w:hint="eastAsia"/>
          <w:szCs w:val="24"/>
        </w:rPr>
        <w:t>其中第</w:t>
      </w:r>
      <w:r>
        <w:rPr>
          <w:rFonts w:ascii="Arial" w:hAnsi="Arial" w:cs="Arial" w:hint="eastAsia"/>
          <w:szCs w:val="24"/>
        </w:rPr>
        <w:t>1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 w:hint="eastAsia"/>
          <w:szCs w:val="24"/>
        </w:rPr>
        <w:t>2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 w:hint="eastAsia"/>
          <w:szCs w:val="24"/>
        </w:rPr>
        <w:t>3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 w:hint="eastAsia"/>
          <w:szCs w:val="24"/>
        </w:rPr>
        <w:t>4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 w:hint="eastAsia"/>
          <w:szCs w:val="24"/>
        </w:rPr>
        <w:t>5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 w:hint="eastAsia"/>
          <w:szCs w:val="24"/>
        </w:rPr>
        <w:t>6</w:t>
      </w:r>
      <w:r>
        <w:rPr>
          <w:rFonts w:ascii="Arial" w:hAnsi="Arial" w:cs="Arial" w:hint="eastAsia"/>
          <w:szCs w:val="24"/>
        </w:rPr>
        <w:t>项</w:t>
      </w:r>
      <w:r>
        <w:rPr>
          <w:rFonts w:ascii="宋体" w:hAnsi="宋体" w:cs="宋体" w:hint="eastAsia"/>
          <w:szCs w:val="24"/>
        </w:rPr>
        <w:t>必须提交，第7、8项若无则可以不提交；申请表和照片必须提供电子版本，其他材料可现场提供纸质版本。</w:t>
      </w:r>
    </w:p>
    <w:p w:rsidR="00246C14" w:rsidRDefault="002475B5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lastRenderedPageBreak/>
        <w:t>工作年限证明</w:t>
      </w:r>
    </w:p>
    <w:p w:rsidR="00246C14" w:rsidRDefault="00246C14">
      <w:pPr>
        <w:jc w:val="center"/>
        <w:rPr>
          <w:b/>
          <w:sz w:val="44"/>
          <w:szCs w:val="44"/>
        </w:rPr>
      </w:pPr>
    </w:p>
    <w:p w:rsidR="00246C14" w:rsidRDefault="002475B5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兹证明我单位员工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，性别：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，身份证号：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，累积（或在我公司）从事定员定额</w:t>
      </w:r>
      <w:r>
        <w:rPr>
          <w:sz w:val="32"/>
          <w:szCs w:val="32"/>
        </w:rPr>
        <w:t>管理相关</w:t>
      </w:r>
      <w:r>
        <w:rPr>
          <w:rFonts w:hint="eastAsia"/>
          <w:sz w:val="32"/>
          <w:szCs w:val="32"/>
        </w:rPr>
        <w:t>工作满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年。</w:t>
      </w:r>
    </w:p>
    <w:p w:rsidR="00246C14" w:rsidRDefault="00246C14">
      <w:pPr>
        <w:ind w:firstLineChars="200" w:firstLine="640"/>
        <w:rPr>
          <w:sz w:val="32"/>
          <w:szCs w:val="32"/>
        </w:rPr>
      </w:pPr>
    </w:p>
    <w:p w:rsidR="00246C14" w:rsidRDefault="002475B5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特此证明</w:t>
      </w:r>
    </w:p>
    <w:p w:rsidR="00246C14" w:rsidRDefault="002475B5">
      <w:pPr>
        <w:ind w:firstLineChars="787" w:firstLine="2518"/>
        <w:rPr>
          <w:sz w:val="32"/>
          <w:szCs w:val="32"/>
        </w:rPr>
      </w:pPr>
      <w:r>
        <w:rPr>
          <w:rFonts w:hint="eastAsia"/>
          <w:sz w:val="32"/>
          <w:szCs w:val="32"/>
        </w:rPr>
        <w:t>单位名称（盖章）：</w:t>
      </w:r>
    </w:p>
    <w:p w:rsidR="00246C14" w:rsidRDefault="00246C14">
      <w:pPr>
        <w:ind w:firstLineChars="200" w:firstLine="640"/>
        <w:rPr>
          <w:sz w:val="32"/>
          <w:szCs w:val="32"/>
        </w:rPr>
      </w:pPr>
    </w:p>
    <w:p w:rsidR="00246C14" w:rsidRDefault="002475B5">
      <w:pPr>
        <w:ind w:firstLineChars="200" w:firstLine="640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日</w:t>
      </w:r>
    </w:p>
    <w:p w:rsidR="00246C14" w:rsidRDefault="00246C14">
      <w:pPr>
        <w:spacing w:line="276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75B5">
      <w:pPr>
        <w:spacing w:line="360" w:lineRule="auto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/>
          <w:b/>
          <w:bCs/>
          <w:sz w:val="24"/>
        </w:rPr>
        <w:t>劳动定员定额实践工作情况报告，要求</w:t>
      </w:r>
      <w:r>
        <w:rPr>
          <w:rFonts w:ascii="宋体" w:hAnsi="宋体" w:cs="Arial" w:hint="eastAsia"/>
          <w:b/>
          <w:bCs/>
          <w:sz w:val="24"/>
        </w:rPr>
        <w:t>1500字</w:t>
      </w:r>
      <w:r>
        <w:rPr>
          <w:rFonts w:ascii="宋体" w:hAnsi="宋体" w:cs="Arial"/>
          <w:b/>
          <w:bCs/>
          <w:sz w:val="24"/>
        </w:rPr>
        <w:t>以上，可以</w:t>
      </w:r>
      <w:r>
        <w:rPr>
          <w:rFonts w:ascii="宋体" w:hAnsi="宋体" w:cs="Arial" w:hint="eastAsia"/>
          <w:b/>
          <w:bCs/>
          <w:sz w:val="24"/>
        </w:rPr>
        <w:t>是以下</w:t>
      </w:r>
      <w:r>
        <w:rPr>
          <w:rFonts w:ascii="宋体" w:hAnsi="宋体" w:cs="Arial"/>
          <w:b/>
          <w:bCs/>
          <w:sz w:val="24"/>
        </w:rPr>
        <w:t>几方面内容之一：</w:t>
      </w:r>
    </w:p>
    <w:p w:rsidR="00246C14" w:rsidRDefault="002475B5">
      <w:pPr>
        <w:numPr>
          <w:ilvl w:val="0"/>
          <w:numId w:val="10"/>
        </w:numPr>
        <w:spacing w:line="360" w:lineRule="auto"/>
        <w:ind w:left="0" w:firstLine="426"/>
      </w:pPr>
      <w:r>
        <w:rPr>
          <w:rFonts w:ascii="宋体" w:hAnsi="宋体" w:cs="Arial"/>
          <w:sz w:val="24"/>
        </w:rPr>
        <w:t>个人在定员定额管理相关工作中的心得体会</w:t>
      </w:r>
      <w:r>
        <w:rPr>
          <w:rFonts w:ascii="宋体" w:hAnsi="宋体" w:cs="Arial" w:hint="eastAsia"/>
          <w:sz w:val="24"/>
        </w:rPr>
        <w:t>与</w:t>
      </w:r>
      <w:r>
        <w:rPr>
          <w:rFonts w:ascii="宋体" w:hAnsi="宋体" w:cs="Arial"/>
          <w:sz w:val="24"/>
        </w:rPr>
        <w:t>经验总结</w:t>
      </w:r>
      <w:r>
        <w:rPr>
          <w:rFonts w:ascii="宋体" w:hAnsi="宋体" w:cs="Arial" w:hint="eastAsia"/>
          <w:sz w:val="24"/>
        </w:rPr>
        <w:t>；</w:t>
      </w:r>
    </w:p>
    <w:p w:rsidR="00246C14" w:rsidRDefault="002475B5">
      <w:pPr>
        <w:numPr>
          <w:ilvl w:val="0"/>
          <w:numId w:val="10"/>
        </w:numPr>
        <w:spacing w:line="360" w:lineRule="auto"/>
        <w:ind w:left="0" w:firstLine="426"/>
      </w:pPr>
      <w:r>
        <w:rPr>
          <w:rFonts w:ascii="宋体" w:hAnsi="宋体" w:cs="Arial" w:hint="eastAsia"/>
          <w:sz w:val="24"/>
        </w:rPr>
        <w:t>企业实际遇到的绩效考核和薪资体系建设方面遇到的问题</w:t>
      </w:r>
      <w:r>
        <w:rPr>
          <w:rFonts w:ascii="宋体" w:hAnsi="宋体" w:cs="Arial"/>
          <w:sz w:val="24"/>
        </w:rPr>
        <w:t>；</w:t>
      </w:r>
    </w:p>
    <w:p w:rsidR="00246C14" w:rsidRDefault="002475B5">
      <w:pPr>
        <w:numPr>
          <w:ilvl w:val="0"/>
          <w:numId w:val="10"/>
        </w:numPr>
        <w:spacing w:line="360" w:lineRule="auto"/>
        <w:ind w:left="0" w:firstLine="426"/>
      </w:pPr>
      <w:r>
        <w:rPr>
          <w:rFonts w:ascii="宋体" w:hAnsi="宋体" w:hint="eastAsia"/>
          <w:sz w:val="24"/>
        </w:rPr>
        <w:t>企业希望绩效考核和薪资体系建设能实现的目标；</w:t>
      </w:r>
    </w:p>
    <w:p w:rsidR="00246C14" w:rsidRDefault="002475B5">
      <w:pPr>
        <w:numPr>
          <w:ilvl w:val="0"/>
          <w:numId w:val="10"/>
        </w:numPr>
        <w:spacing w:line="360" w:lineRule="auto"/>
        <w:ind w:left="0" w:firstLine="426"/>
      </w:pPr>
      <w:r>
        <w:rPr>
          <w:rFonts w:ascii="宋体" w:hAnsi="宋体" w:hint="eastAsia"/>
          <w:sz w:val="24"/>
        </w:rPr>
        <w:t>其他定员定额</w:t>
      </w:r>
      <w:r>
        <w:rPr>
          <w:rFonts w:ascii="宋体" w:hAnsi="宋体"/>
          <w:sz w:val="24"/>
        </w:rPr>
        <w:t>管理</w:t>
      </w:r>
      <w:r>
        <w:rPr>
          <w:rFonts w:ascii="宋体" w:hAnsi="宋体" w:hint="eastAsia"/>
          <w:sz w:val="24"/>
        </w:rPr>
        <w:t>技术与应用</w:t>
      </w:r>
      <w:r>
        <w:rPr>
          <w:rFonts w:ascii="宋体" w:hAnsi="宋体"/>
          <w:sz w:val="24"/>
        </w:rPr>
        <w:t>相关内容。</w:t>
      </w:r>
    </w:p>
    <w:p w:rsidR="00246C14" w:rsidRDefault="00246C14">
      <w:pPr>
        <w:spacing w:line="276" w:lineRule="auto"/>
        <w:rPr>
          <w:rFonts w:ascii="宋体" w:hAnsi="宋体" w:cs="宋体"/>
          <w:szCs w:val="24"/>
        </w:rPr>
      </w:pPr>
    </w:p>
    <w:sectPr w:rsidR="00246C14">
      <w:footerReference w:type="even" r:id="rId8"/>
      <w:footerReference w:type="default" r:id="rId9"/>
      <w:type w:val="continuous"/>
      <w:pgSz w:w="11906" w:h="16838"/>
      <w:pgMar w:top="1134" w:right="1134" w:bottom="1134" w:left="1134" w:header="851" w:footer="85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4C6" w:rsidRDefault="00B404C6">
      <w:r>
        <w:separator/>
      </w:r>
    </w:p>
  </w:endnote>
  <w:endnote w:type="continuationSeparator" w:id="0">
    <w:p w:rsidR="00B404C6" w:rsidRDefault="00B40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C14" w:rsidRDefault="002475B5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38100</wp:posOffset>
              </wp:positionH>
              <wp:positionV relativeFrom="paragraph">
                <wp:posOffset>1270</wp:posOffset>
              </wp:positionV>
              <wp:extent cx="678180" cy="304800"/>
              <wp:effectExtent l="0" t="1270" r="1905" b="0"/>
              <wp:wrapNone/>
              <wp:docPr id="2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67818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46C14" w:rsidRDefault="002475B5"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590371" w:rsidRPr="00590371">
                            <w:rPr>
                              <w:noProof/>
                            </w:rPr>
                            <w:t>- 2 -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7" type="#_x0000_t202" style="position:absolute;margin-left:3pt;margin-top:.1pt;width:53.4pt;height:24pt;flip:x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" filled="f" stroked="f">
              <v:textbox inset="0,0,0,0">
                <w:txbxContent>
                  <w:p w:rsidR="00246C14" w:rsidRDefault="002475B5"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 w:rsidR="00590371" w:rsidRPr="00590371">
                      <w:rPr>
                        <w:noProof/>
                      </w:rPr>
                      <w:t>- 2 -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C14" w:rsidRDefault="002475B5">
    <w:pPr>
      <w:pStyle w:val="a6"/>
      <w:pBdr>
        <w:between w:val="none" w:sz="5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posOffset>5857875</wp:posOffset>
              </wp:positionH>
              <wp:positionV relativeFrom="paragraph">
                <wp:posOffset>-19050</wp:posOffset>
              </wp:positionV>
              <wp:extent cx="222250" cy="153035"/>
              <wp:effectExtent l="0" t="0" r="635" b="0"/>
              <wp:wrapNone/>
              <wp:docPr id="1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46C14" w:rsidRDefault="002475B5"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590371" w:rsidRPr="00590371">
                            <w:rPr>
                              <w:noProof/>
                            </w:rPr>
                            <w:t>- 3 -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61.25pt;margin-top:-1.5pt;width:17.5pt;height:12.05pt;z-index:25165721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" filled="f" stroked="f">
              <v:textbox style="mso-fit-shape-to-text:t" inset="0,0,0,0">
                <w:txbxContent>
                  <w:p w:rsidR="00246C14" w:rsidRDefault="002475B5"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 w:rsidR="00590371" w:rsidRPr="00590371">
                      <w:rPr>
                        <w:noProof/>
                      </w:rPr>
                      <w:t>- 3 -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4C6" w:rsidRDefault="00B404C6">
      <w:r>
        <w:separator/>
      </w:r>
    </w:p>
  </w:footnote>
  <w:footnote w:type="continuationSeparator" w:id="0">
    <w:p w:rsidR="00B404C6" w:rsidRDefault="00B40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894" w:hanging="420"/>
      </w:pPr>
    </w:lvl>
    <w:lvl w:ilvl="1">
      <w:start w:val="1"/>
      <w:numFmt w:val="lowerLetter"/>
      <w:lvlText w:val="%2)"/>
      <w:lvlJc w:val="left"/>
      <w:pPr>
        <w:ind w:left="1314" w:hanging="420"/>
      </w:pPr>
    </w:lvl>
    <w:lvl w:ilvl="2">
      <w:start w:val="1"/>
      <w:numFmt w:val="lowerRoman"/>
      <w:lvlText w:val="%3."/>
      <w:lvlJc w:val="right"/>
      <w:pPr>
        <w:ind w:left="1734" w:hanging="420"/>
      </w:pPr>
    </w:lvl>
    <w:lvl w:ilvl="3">
      <w:start w:val="1"/>
      <w:numFmt w:val="decimal"/>
      <w:lvlText w:val="%4."/>
      <w:lvlJc w:val="left"/>
      <w:pPr>
        <w:ind w:left="2154" w:hanging="420"/>
      </w:pPr>
    </w:lvl>
    <w:lvl w:ilvl="4">
      <w:start w:val="1"/>
      <w:numFmt w:val="lowerLetter"/>
      <w:lvlText w:val="%5)"/>
      <w:lvlJc w:val="left"/>
      <w:pPr>
        <w:ind w:left="2574" w:hanging="420"/>
      </w:pPr>
    </w:lvl>
    <w:lvl w:ilvl="5">
      <w:start w:val="1"/>
      <w:numFmt w:val="lowerRoman"/>
      <w:lvlText w:val="%6."/>
      <w:lvlJc w:val="right"/>
      <w:pPr>
        <w:ind w:left="2994" w:hanging="420"/>
      </w:pPr>
    </w:lvl>
    <w:lvl w:ilvl="6">
      <w:start w:val="1"/>
      <w:numFmt w:val="decimal"/>
      <w:lvlText w:val="%7."/>
      <w:lvlJc w:val="left"/>
      <w:pPr>
        <w:ind w:left="3414" w:hanging="420"/>
      </w:pPr>
    </w:lvl>
    <w:lvl w:ilvl="7">
      <w:start w:val="1"/>
      <w:numFmt w:val="lowerLetter"/>
      <w:lvlText w:val="%8)"/>
      <w:lvlJc w:val="left"/>
      <w:pPr>
        <w:ind w:left="3834" w:hanging="420"/>
      </w:pPr>
    </w:lvl>
    <w:lvl w:ilvl="8">
      <w:start w:val="1"/>
      <w:numFmt w:val="lowerRoman"/>
      <w:lvlText w:val="%9."/>
      <w:lvlJc w:val="right"/>
      <w:pPr>
        <w:ind w:left="4254" w:hanging="420"/>
      </w:pPr>
    </w:lvl>
  </w:abstractNum>
  <w:abstractNum w:abstractNumId="2" w15:restartNumberingAfterBreak="0">
    <w:nsid w:val="0000000B"/>
    <w:multiLevelType w:val="multilevel"/>
    <w:tmpl w:val="0000000B"/>
    <w:lvl w:ilvl="0">
      <w:start w:val="1"/>
      <w:numFmt w:val="chineseCountingThousand"/>
      <w:lvlText w:val="第%1部分"/>
      <w:lvlJc w:val="left"/>
      <w:pPr>
        <w:ind w:left="420" w:hanging="420"/>
      </w:pPr>
      <w:rPr>
        <w:rFonts w:ascii="仿宋_GB2312" w:eastAsia="仿宋_GB2312" w:hint="eastAsia"/>
        <w:sz w:val="24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FD2B60"/>
    <w:multiLevelType w:val="hybridMultilevel"/>
    <w:tmpl w:val="0E2864AC"/>
    <w:lvl w:ilvl="0" w:tplc="C67E5194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14E96D41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1CBC17A8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1EC40042"/>
    <w:multiLevelType w:val="multilevel"/>
    <w:tmpl w:val="1EC40042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25044E6F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293C0B16"/>
    <w:multiLevelType w:val="multilevel"/>
    <w:tmpl w:val="293C0B16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303D51A9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384B559D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3A8D00DF"/>
    <w:multiLevelType w:val="multilevel"/>
    <w:tmpl w:val="3A8D00DF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4BA361B6"/>
    <w:multiLevelType w:val="multilevel"/>
    <w:tmpl w:val="4BA361B6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32FB16"/>
    <w:multiLevelType w:val="singleLevel"/>
    <w:tmpl w:val="5732FB16"/>
    <w:lvl w:ilvl="0">
      <w:start w:val="1"/>
      <w:numFmt w:val="decimal"/>
      <w:suff w:val="nothing"/>
      <w:lvlText w:val="%1、"/>
      <w:lvlJc w:val="left"/>
      <w:pPr>
        <w:ind w:left="-116" w:firstLine="400"/>
      </w:pPr>
    </w:lvl>
  </w:abstractNum>
  <w:abstractNum w:abstractNumId="14" w15:restartNumberingAfterBreak="0">
    <w:nsid w:val="5FBD25A6"/>
    <w:multiLevelType w:val="multilevel"/>
    <w:tmpl w:val="5FBD25A6"/>
    <w:lvl w:ilvl="0">
      <w:start w:val="1"/>
      <w:numFmt w:val="decimal"/>
      <w:lvlText w:val="7.%1 "/>
      <w:lvlJc w:val="left"/>
      <w:pPr>
        <w:ind w:left="900" w:hanging="420"/>
      </w:pPr>
      <w:rPr>
        <w:rFonts w:eastAsia="方正仿宋_GBK" w:hint="eastAsia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5C63ACB"/>
    <w:multiLevelType w:val="multilevel"/>
    <w:tmpl w:val="6EE00B7C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A7D70CA"/>
    <w:multiLevelType w:val="multilevel"/>
    <w:tmpl w:val="7A7D70CA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16"/>
  </w:num>
  <w:num w:numId="5">
    <w:abstractNumId w:val="6"/>
  </w:num>
  <w:num w:numId="6">
    <w:abstractNumId w:val="5"/>
  </w:num>
  <w:num w:numId="7">
    <w:abstractNumId w:val="8"/>
  </w:num>
  <w:num w:numId="8">
    <w:abstractNumId w:val="14"/>
  </w:num>
  <w:num w:numId="9">
    <w:abstractNumId w:val="13"/>
    <w:lvlOverride w:ilvl="0">
      <w:startOverride w:val="1"/>
    </w:lvlOverride>
  </w:num>
  <w:num w:numId="10">
    <w:abstractNumId w:val="12"/>
  </w:num>
  <w:num w:numId="11">
    <w:abstractNumId w:val="3"/>
  </w:num>
  <w:num w:numId="12">
    <w:abstractNumId w:val="2"/>
  </w:num>
  <w:num w:numId="13">
    <w:abstractNumId w:val="1"/>
  </w:num>
  <w:num w:numId="14">
    <w:abstractNumId w:val="4"/>
  </w:num>
  <w:num w:numId="15">
    <w:abstractNumId w:val="7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bordersDoNotSurroundHeader/>
  <w:bordersDoNotSurroundFooter/>
  <w:documentProtection w:edit="readOnly" w:enforcement="0"/>
  <w:defaultTabStop w:val="420"/>
  <w:autoHyphenation/>
  <w:evenAndOddHeaders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18FF"/>
    <w:rsid w:val="0003192E"/>
    <w:rsid w:val="00040F74"/>
    <w:rsid w:val="00041C4D"/>
    <w:rsid w:val="00064255"/>
    <w:rsid w:val="00067858"/>
    <w:rsid w:val="000753F0"/>
    <w:rsid w:val="000915AF"/>
    <w:rsid w:val="000F0284"/>
    <w:rsid w:val="001033BD"/>
    <w:rsid w:val="00107CC2"/>
    <w:rsid w:val="001108D4"/>
    <w:rsid w:val="00172A27"/>
    <w:rsid w:val="00177AFF"/>
    <w:rsid w:val="001942C4"/>
    <w:rsid w:val="001C6915"/>
    <w:rsid w:val="00215D2E"/>
    <w:rsid w:val="00246C14"/>
    <w:rsid w:val="002475B5"/>
    <w:rsid w:val="00277A1A"/>
    <w:rsid w:val="0028389E"/>
    <w:rsid w:val="002F30B8"/>
    <w:rsid w:val="0031145E"/>
    <w:rsid w:val="003226FF"/>
    <w:rsid w:val="0032763D"/>
    <w:rsid w:val="00346FC8"/>
    <w:rsid w:val="003732F7"/>
    <w:rsid w:val="0039449C"/>
    <w:rsid w:val="003D713C"/>
    <w:rsid w:val="003E14EB"/>
    <w:rsid w:val="0043476A"/>
    <w:rsid w:val="004353F6"/>
    <w:rsid w:val="004401AF"/>
    <w:rsid w:val="004504C5"/>
    <w:rsid w:val="00470722"/>
    <w:rsid w:val="004959B8"/>
    <w:rsid w:val="004D05BC"/>
    <w:rsid w:val="004D631D"/>
    <w:rsid w:val="004F178E"/>
    <w:rsid w:val="00505363"/>
    <w:rsid w:val="00521F91"/>
    <w:rsid w:val="005276F8"/>
    <w:rsid w:val="0053073C"/>
    <w:rsid w:val="0055766F"/>
    <w:rsid w:val="00557911"/>
    <w:rsid w:val="00566AB9"/>
    <w:rsid w:val="00590371"/>
    <w:rsid w:val="005A7F81"/>
    <w:rsid w:val="005B0CB1"/>
    <w:rsid w:val="005B7D22"/>
    <w:rsid w:val="005E763F"/>
    <w:rsid w:val="0061495B"/>
    <w:rsid w:val="00623EE0"/>
    <w:rsid w:val="0063346E"/>
    <w:rsid w:val="00635788"/>
    <w:rsid w:val="00641FFB"/>
    <w:rsid w:val="00663B17"/>
    <w:rsid w:val="00673F2C"/>
    <w:rsid w:val="00685B64"/>
    <w:rsid w:val="006B1D66"/>
    <w:rsid w:val="006B725E"/>
    <w:rsid w:val="006E43B7"/>
    <w:rsid w:val="00770B51"/>
    <w:rsid w:val="007C0985"/>
    <w:rsid w:val="007D34B2"/>
    <w:rsid w:val="007D69EA"/>
    <w:rsid w:val="00827A13"/>
    <w:rsid w:val="0083731B"/>
    <w:rsid w:val="00854F67"/>
    <w:rsid w:val="00856C9A"/>
    <w:rsid w:val="00872BBF"/>
    <w:rsid w:val="00873CCF"/>
    <w:rsid w:val="00875A49"/>
    <w:rsid w:val="0087732B"/>
    <w:rsid w:val="008A4D9E"/>
    <w:rsid w:val="008B4B38"/>
    <w:rsid w:val="008D230D"/>
    <w:rsid w:val="008D3654"/>
    <w:rsid w:val="008E3C1E"/>
    <w:rsid w:val="008E7909"/>
    <w:rsid w:val="009062C9"/>
    <w:rsid w:val="0092581B"/>
    <w:rsid w:val="00926343"/>
    <w:rsid w:val="0092674B"/>
    <w:rsid w:val="00926972"/>
    <w:rsid w:val="009414EB"/>
    <w:rsid w:val="009B14AE"/>
    <w:rsid w:val="009B1DE2"/>
    <w:rsid w:val="009C1AE6"/>
    <w:rsid w:val="009F1FC4"/>
    <w:rsid w:val="009F2E10"/>
    <w:rsid w:val="00A02960"/>
    <w:rsid w:val="00A23160"/>
    <w:rsid w:val="00A24B5C"/>
    <w:rsid w:val="00A33F4A"/>
    <w:rsid w:val="00A343BA"/>
    <w:rsid w:val="00A36671"/>
    <w:rsid w:val="00A63F6E"/>
    <w:rsid w:val="00A67898"/>
    <w:rsid w:val="00A8097E"/>
    <w:rsid w:val="00AB26E6"/>
    <w:rsid w:val="00AC1953"/>
    <w:rsid w:val="00AE67E5"/>
    <w:rsid w:val="00B203CE"/>
    <w:rsid w:val="00B24EAF"/>
    <w:rsid w:val="00B33EF2"/>
    <w:rsid w:val="00B3588B"/>
    <w:rsid w:val="00B404C6"/>
    <w:rsid w:val="00B43BBA"/>
    <w:rsid w:val="00B4692E"/>
    <w:rsid w:val="00B65D03"/>
    <w:rsid w:val="00B70F70"/>
    <w:rsid w:val="00B76525"/>
    <w:rsid w:val="00B920A1"/>
    <w:rsid w:val="00BD2BC2"/>
    <w:rsid w:val="00BD6A5E"/>
    <w:rsid w:val="00C070FD"/>
    <w:rsid w:val="00C83B28"/>
    <w:rsid w:val="00CA0D4C"/>
    <w:rsid w:val="00CF2C43"/>
    <w:rsid w:val="00CF7915"/>
    <w:rsid w:val="00D07FC2"/>
    <w:rsid w:val="00D1174A"/>
    <w:rsid w:val="00D47712"/>
    <w:rsid w:val="00D650B7"/>
    <w:rsid w:val="00D73856"/>
    <w:rsid w:val="00DA26F4"/>
    <w:rsid w:val="00DA5ADC"/>
    <w:rsid w:val="00DF6F41"/>
    <w:rsid w:val="00E31254"/>
    <w:rsid w:val="00E5449C"/>
    <w:rsid w:val="00E81981"/>
    <w:rsid w:val="00EB4B62"/>
    <w:rsid w:val="00EB692D"/>
    <w:rsid w:val="00EF6365"/>
    <w:rsid w:val="00F02102"/>
    <w:rsid w:val="00F10C6E"/>
    <w:rsid w:val="00F1557E"/>
    <w:rsid w:val="00F20B68"/>
    <w:rsid w:val="00F25663"/>
    <w:rsid w:val="00F37354"/>
    <w:rsid w:val="00F67553"/>
    <w:rsid w:val="00F91D9F"/>
    <w:rsid w:val="00F9450D"/>
    <w:rsid w:val="00FA5C21"/>
    <w:rsid w:val="00FC4058"/>
    <w:rsid w:val="00FC4DB4"/>
    <w:rsid w:val="00FE7EEF"/>
    <w:rsid w:val="0C3F7B9F"/>
    <w:rsid w:val="15605591"/>
    <w:rsid w:val="17D550F6"/>
    <w:rsid w:val="20FE602D"/>
    <w:rsid w:val="24263D61"/>
    <w:rsid w:val="2540000F"/>
    <w:rsid w:val="2CA25303"/>
    <w:rsid w:val="39881251"/>
    <w:rsid w:val="42390634"/>
    <w:rsid w:val="45F06DA1"/>
    <w:rsid w:val="55553F9F"/>
    <w:rsid w:val="59B53C91"/>
    <w:rsid w:val="637008DC"/>
    <w:rsid w:val="641A193A"/>
    <w:rsid w:val="66EA6E2B"/>
    <w:rsid w:val="6CF679BC"/>
    <w:rsid w:val="763A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3" w:lineRule="auto"/>
      <w:outlineLvl w:val="2"/>
    </w:pPr>
    <w:rPr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ind w:firstLineChars="200" w:firstLine="480"/>
    </w:pPr>
    <w:rPr>
      <w:sz w:val="24"/>
      <w:szCs w:val="24"/>
    </w:rPr>
  </w:style>
  <w:style w:type="paragraph" w:styleId="a4">
    <w:name w:val="Date"/>
    <w:basedOn w:val="a"/>
    <w:next w:val="a"/>
    <w:link w:val="Char0"/>
    <w:uiPriority w:val="99"/>
    <w:unhideWhenUsed/>
    <w:qFormat/>
    <w:pPr>
      <w:ind w:leftChars="2500" w:left="100"/>
    </w:pPr>
  </w:style>
  <w:style w:type="paragraph" w:styleId="a5">
    <w:name w:val="Balloon Text"/>
    <w:basedOn w:val="a"/>
    <w:link w:val="Char1"/>
    <w:uiPriority w:val="99"/>
    <w:unhideWhenUsed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"/>
    <w:next w:val="a"/>
    <w:qFormat/>
    <w:pPr>
      <w:tabs>
        <w:tab w:val="right" w:leader="dot" w:pos="8302"/>
      </w:tabs>
      <w:spacing w:before="120" w:after="120"/>
    </w:pPr>
    <w:rPr>
      <w:rFonts w:ascii="宋体" w:hAnsi="宋体"/>
      <w:b/>
      <w:bCs/>
      <w:caps/>
      <w:sz w:val="30"/>
      <w:szCs w:val="24"/>
    </w:rPr>
  </w:style>
  <w:style w:type="paragraph" w:styleId="30">
    <w:name w:val="Body Text Indent 3"/>
    <w:basedOn w:val="a"/>
    <w:link w:val="3Char0"/>
    <w:qFormat/>
    <w:pPr>
      <w:spacing w:line="400" w:lineRule="exact"/>
      <w:ind w:firstLineChars="150" w:firstLine="360"/>
    </w:pPr>
    <w:rPr>
      <w:rFonts w:ascii="楷体_GB2312" w:eastAsia="楷体_GB2312" w:hAnsi="宋体"/>
      <w:sz w:val="24"/>
      <w:szCs w:val="28"/>
    </w:rPr>
  </w:style>
  <w:style w:type="character" w:styleId="a8">
    <w:name w:val="page number"/>
    <w:basedOn w:val="a0"/>
    <w:qFormat/>
  </w:style>
  <w:style w:type="character" w:styleId="a9">
    <w:name w:val="Hyperlink"/>
    <w:qFormat/>
    <w:rPr>
      <w:color w:val="0000FF"/>
      <w:u w:val="single"/>
    </w:rPr>
  </w:style>
  <w:style w:type="character" w:customStyle="1" w:styleId="Char1">
    <w:name w:val="批注框文本 Char"/>
    <w:link w:val="a5"/>
    <w:uiPriority w:val="99"/>
    <w:semiHidden/>
    <w:qFormat/>
    <w:rPr>
      <w:kern w:val="2"/>
      <w:sz w:val="18"/>
      <w:szCs w:val="18"/>
    </w:rPr>
  </w:style>
  <w:style w:type="character" w:customStyle="1" w:styleId="3Char">
    <w:name w:val="标题 3 Char"/>
    <w:link w:val="3"/>
    <w:qFormat/>
    <w:rPr>
      <w:b/>
      <w:bCs/>
      <w:kern w:val="2"/>
      <w:sz w:val="30"/>
      <w:szCs w:val="32"/>
    </w:rPr>
  </w:style>
  <w:style w:type="character" w:customStyle="1" w:styleId="Char">
    <w:name w:val="正文文本缩进 Char"/>
    <w:link w:val="a3"/>
    <w:qFormat/>
    <w:rPr>
      <w:kern w:val="2"/>
      <w:sz w:val="24"/>
      <w:szCs w:val="24"/>
    </w:rPr>
  </w:style>
  <w:style w:type="character" w:customStyle="1" w:styleId="10">
    <w:name w:val="页码1"/>
    <w:basedOn w:val="a0"/>
    <w:qFormat/>
  </w:style>
  <w:style w:type="character" w:customStyle="1" w:styleId="3Char0">
    <w:name w:val="正文文本缩进 3 Char"/>
    <w:link w:val="30"/>
    <w:qFormat/>
    <w:rPr>
      <w:rFonts w:ascii="楷体_GB2312" w:eastAsia="楷体_GB2312" w:hAnsi="宋体"/>
      <w:kern w:val="2"/>
      <w:sz w:val="24"/>
      <w:szCs w:val="28"/>
    </w:rPr>
  </w:style>
  <w:style w:type="character" w:customStyle="1" w:styleId="Char0">
    <w:name w:val="日期 Char"/>
    <w:link w:val="a4"/>
    <w:uiPriority w:val="99"/>
    <w:semiHidden/>
    <w:qFormat/>
    <w:rPr>
      <w:kern w:val="2"/>
      <w:sz w:val="21"/>
    </w:rPr>
  </w:style>
  <w:style w:type="paragraph" w:customStyle="1" w:styleId="11">
    <w:name w:val="页眉1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12">
    <w:name w:val="列出段落1"/>
    <w:basedOn w:val="a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  <w:style w:type="paragraph" w:customStyle="1" w:styleId="31">
    <w:name w:val="列出段落3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a">
    <w:name w:val="List Paragraph"/>
    <w:basedOn w:val="a"/>
    <w:uiPriority w:val="34"/>
    <w:qFormat/>
    <w:rsid w:val="0050536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240</Words>
  <Characters>1371</Characters>
  <Application>Microsoft Office Word</Application>
  <DocSecurity>0</DocSecurity>
  <Lines>11</Lines>
  <Paragraphs>3</Paragraphs>
  <ScaleCrop>false</ScaleCrop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2016-06-15T11:53:00Z</cp:lastPrinted>
  <dcterms:created xsi:type="dcterms:W3CDTF">2017-01-03T01:57:00Z</dcterms:created>
  <dcterms:modified xsi:type="dcterms:W3CDTF">2017-01-03T01:57:00Z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