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bookmarkStart w:id="0" w:name="_GoBack"/>
    <w:bookmarkEnd w:id="0"/>
    <w:p w:rsidR="00246C14" w:rsidRPr="00067858" w:rsidRDefault="00663B17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28"/>
          <w:szCs w:val="30"/>
        </w:rPr>
      </w:pPr>
      <w:r>
        <w:rPr>
          <w:rFonts w:ascii="方正楷体_GBK" w:eastAsia="方正楷体_GBK" w:hAnsi="Arial" w:cs="Arial" w:hint="eastAsia"/>
          <w:b/>
          <w:noProof/>
          <w:sz w:val="32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-53340</wp:posOffset>
                </wp:positionV>
                <wp:extent cx="781050" cy="2667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B17" w:rsidRDefault="00663B17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.3pt;margin-top:-4.2pt;width:61.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" filled="f" stroked="f" strokeweight=".5pt">
                <v:textbox>
                  <w:txbxContent>
                    <w:p w:rsidR="00663B17" w:rsidRDefault="00663B17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2475B5" w:rsidRPr="00067858">
        <w:rPr>
          <w:rFonts w:ascii="方正楷体_GBK" w:eastAsia="方正楷体_GBK" w:hAnsi="Arial" w:cs="Arial" w:hint="eastAsia"/>
          <w:b/>
          <w:sz w:val="32"/>
          <w:szCs w:val="30"/>
        </w:rPr>
        <w:t>企业劳动定员定额管理岗位能力培训</w:t>
      </w:r>
    </w:p>
    <w:p w:rsidR="00246C14" w:rsidRPr="00067858" w:rsidRDefault="002475B5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b/>
          <w:sz w:val="32"/>
          <w:szCs w:val="24"/>
        </w:rPr>
      </w:pPr>
      <w:r w:rsidRPr="00067858">
        <w:rPr>
          <w:rFonts w:ascii="方正楷体_GBK" w:eastAsia="方正楷体_GBK" w:hAnsi="Arial" w:cs="Arial" w:hint="eastAsia"/>
          <w:b/>
          <w:sz w:val="32"/>
          <w:szCs w:val="24"/>
        </w:rPr>
        <w:t>报名须知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参会费用：本次会议收取费用</w:t>
      </w:r>
      <w:r>
        <w:rPr>
          <w:rFonts w:ascii="宋体" w:hAnsi="宋体" w:cs="宋体" w:hint="eastAsia"/>
          <w:sz w:val="24"/>
          <w:szCs w:val="24"/>
        </w:rPr>
        <w:t>¥</w:t>
      </w:r>
      <w:r>
        <w:rPr>
          <w:rFonts w:ascii="仿宋" w:eastAsia="仿宋" w:hAnsi="仿宋" w:cs="Arial" w:hint="eastAsia"/>
          <w:sz w:val="24"/>
          <w:szCs w:val="24"/>
        </w:rPr>
        <w:t>360</w:t>
      </w:r>
      <w:r>
        <w:rPr>
          <w:rFonts w:ascii="仿宋" w:eastAsia="仿宋" w:hAnsi="仿宋" w:cs="Arial"/>
          <w:sz w:val="24"/>
          <w:szCs w:val="24"/>
        </w:rPr>
        <w:t>0元/人/班（含</w:t>
      </w:r>
      <w:r w:rsidR="008D3654">
        <w:rPr>
          <w:rFonts w:ascii="仿宋" w:eastAsia="仿宋" w:hAnsi="仿宋" w:cs="Arial"/>
          <w:sz w:val="24"/>
          <w:szCs w:val="24"/>
        </w:rPr>
        <w:t>会务</w:t>
      </w:r>
      <w:r>
        <w:rPr>
          <w:rFonts w:ascii="仿宋" w:eastAsia="仿宋" w:hAnsi="仿宋" w:cs="Arial"/>
          <w:sz w:val="24"/>
          <w:szCs w:val="24"/>
        </w:rPr>
        <w:t>费、资料费、教材费</w:t>
      </w:r>
      <w:r>
        <w:rPr>
          <w:rFonts w:ascii="仿宋" w:eastAsia="仿宋" w:hAnsi="仿宋" w:cs="Arial" w:hint="eastAsia"/>
          <w:sz w:val="24"/>
          <w:szCs w:val="24"/>
        </w:rPr>
        <w:t>、考试及证书费</w:t>
      </w:r>
      <w:r>
        <w:rPr>
          <w:rFonts w:ascii="仿宋" w:eastAsia="仿宋" w:hAnsi="仿宋" w:cs="Arial"/>
          <w:sz w:val="24"/>
          <w:szCs w:val="24"/>
        </w:rPr>
        <w:t>）。</w:t>
      </w:r>
      <w:r>
        <w:rPr>
          <w:rFonts w:ascii="仿宋" w:eastAsia="仿宋" w:hAnsi="仿宋" w:cs="仿宋" w:hint="eastAsia"/>
          <w:bCs/>
          <w:sz w:val="24"/>
          <w:szCs w:val="24"/>
        </w:rPr>
        <w:t>食宿统一安排，费用自理。</w:t>
      </w:r>
      <w:r>
        <w:rPr>
          <w:rFonts w:ascii="仿宋" w:eastAsia="仿宋" w:hAnsi="仿宋" w:cs="Arial" w:hint="eastAsia"/>
          <w:sz w:val="24"/>
          <w:szCs w:val="24"/>
        </w:rPr>
        <w:t>符合条件可</w:t>
      </w:r>
      <w:r>
        <w:rPr>
          <w:rFonts w:ascii="仿宋" w:eastAsia="仿宋" w:hAnsi="仿宋" w:cs="Arial"/>
          <w:sz w:val="24"/>
          <w:szCs w:val="24"/>
        </w:rPr>
        <w:t>参加人社部</w:t>
      </w:r>
      <w:r>
        <w:rPr>
          <w:rFonts w:ascii="仿宋" w:eastAsia="仿宋" w:hAnsi="仿宋" w:cs="Arial" w:hint="eastAsia"/>
          <w:sz w:val="24"/>
          <w:szCs w:val="24"/>
        </w:rPr>
        <w:t>教培</w:t>
      </w:r>
      <w:r>
        <w:rPr>
          <w:rFonts w:ascii="仿宋" w:eastAsia="仿宋" w:hAnsi="仿宋" w:cs="Arial"/>
          <w:sz w:val="24"/>
          <w:szCs w:val="24"/>
        </w:rPr>
        <w:t>中心“定员定额管理师”认证考试</w:t>
      </w:r>
      <w:r>
        <w:rPr>
          <w:rFonts w:ascii="仿宋" w:eastAsia="仿宋" w:hAnsi="仿宋" w:cs="Arial" w:hint="eastAsia"/>
          <w:sz w:val="24"/>
          <w:szCs w:val="24"/>
        </w:rPr>
        <w:t>（需提交附件二）</w:t>
      </w:r>
      <w:r>
        <w:rPr>
          <w:rFonts w:ascii="仿宋" w:eastAsia="仿宋" w:hAnsi="仿宋" w:cs="Arial"/>
          <w:sz w:val="24"/>
          <w:szCs w:val="24"/>
        </w:rPr>
        <w:t>。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参加本次会议培训</w:t>
      </w:r>
      <w:r w:rsidR="008D3654">
        <w:rPr>
          <w:rFonts w:ascii="仿宋" w:eastAsia="仿宋" w:hAnsi="仿宋" w:cs="Arial"/>
          <w:sz w:val="24"/>
          <w:szCs w:val="24"/>
        </w:rPr>
        <w:t>会议</w:t>
      </w:r>
      <w:r>
        <w:rPr>
          <w:rFonts w:ascii="仿宋" w:eastAsia="仿宋" w:hAnsi="仿宋" w:cs="Arial"/>
          <w:sz w:val="24"/>
          <w:szCs w:val="24"/>
        </w:rPr>
        <w:t>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请参会人员务必在201</w:t>
      </w:r>
      <w:r w:rsidR="007C0985">
        <w:rPr>
          <w:rFonts w:ascii="仿宋" w:eastAsia="仿宋" w:hAnsi="仿宋" w:cs="Arial"/>
          <w:sz w:val="24"/>
          <w:szCs w:val="24"/>
        </w:rPr>
        <w:t>7</w:t>
      </w:r>
      <w:r>
        <w:rPr>
          <w:rFonts w:ascii="仿宋" w:eastAsia="仿宋" w:hAnsi="仿宋" w:cs="Arial"/>
          <w:sz w:val="24"/>
          <w:szCs w:val="24"/>
        </w:rPr>
        <w:t>年</w:t>
      </w:r>
      <w:r w:rsidR="00C40BC0">
        <w:rPr>
          <w:rFonts w:ascii="仿宋" w:eastAsia="仿宋" w:hAnsi="仿宋" w:cs="Arial" w:hint="eastAsia"/>
          <w:sz w:val="24"/>
          <w:szCs w:val="24"/>
        </w:rPr>
        <w:t>4</w:t>
      </w:r>
      <w:r>
        <w:rPr>
          <w:rFonts w:ascii="仿宋" w:eastAsia="仿宋" w:hAnsi="仿宋" w:cs="Arial"/>
          <w:sz w:val="24"/>
          <w:szCs w:val="24"/>
        </w:rPr>
        <w:t>月</w:t>
      </w:r>
      <w:r w:rsidR="007C0985">
        <w:rPr>
          <w:rFonts w:ascii="仿宋" w:eastAsia="仿宋" w:hAnsi="仿宋" w:cs="Arial"/>
          <w:sz w:val="24"/>
          <w:szCs w:val="24"/>
        </w:rPr>
        <w:t>2</w:t>
      </w:r>
      <w:r w:rsidR="00C40BC0">
        <w:rPr>
          <w:rFonts w:ascii="仿宋" w:eastAsia="仿宋" w:hAnsi="仿宋" w:cs="Arial"/>
          <w:sz w:val="24"/>
          <w:szCs w:val="24"/>
        </w:rPr>
        <w:t>1</w:t>
      </w:r>
      <w:r>
        <w:rPr>
          <w:rFonts w:ascii="仿宋" w:eastAsia="仿宋" w:hAnsi="仿宋" w:cs="Arial"/>
          <w:sz w:val="24"/>
          <w:szCs w:val="24"/>
        </w:rPr>
        <w:t>日前将《参会回执表》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联系地址：北京市朝阳区汤立路218号2-218（邮编：100012）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:rsidR="00246C14" w:rsidRPr="00067858" w:rsidRDefault="002475B5" w:rsidP="000F0284">
      <w:pPr>
        <w:adjustRightInd w:val="0"/>
        <w:snapToGrid w:val="0"/>
        <w:spacing w:line="276" w:lineRule="auto"/>
        <w:rPr>
          <w:rFonts w:ascii="方正楷体_GBK" w:eastAsia="方正楷体_GBK" w:hAnsi="Arial" w:cs="Arial"/>
          <w:b/>
          <w:sz w:val="24"/>
          <w:szCs w:val="24"/>
        </w:rPr>
      </w:pPr>
      <w:r w:rsidRPr="00067858">
        <w:rPr>
          <w:rFonts w:ascii="方正楷体_GBK" w:eastAsia="方正楷体_GBK" w:hAnsi="Arial" w:cs="Arial" w:hint="eastAsia"/>
          <w:b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4039"/>
      </w:tblGrid>
      <w:tr w:rsidR="00246C14" w:rsidRPr="00067858">
        <w:trPr>
          <w:trHeight w:val="1094"/>
          <w:jc w:val="center"/>
        </w:trPr>
        <w:tc>
          <w:tcPr>
            <w:tcW w:w="5742" w:type="dxa"/>
          </w:tcPr>
          <w:p w:rsidR="00246C14" w:rsidRPr="00067858" w:rsidRDefault="002475B5" w:rsidP="000F0284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一：户名: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246C14" w:rsidRPr="00067858" w:rsidRDefault="002475B5" w:rsidP="000F0284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开户行: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广发银行股份有限公司北京建国路支行</w:t>
            </w:r>
          </w:p>
          <w:p w:rsidR="00246C14" w:rsidRPr="00067858" w:rsidRDefault="002475B5" w:rsidP="000F0284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账  号: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1370 4151 8010 030561</w:t>
            </w:r>
          </w:p>
        </w:tc>
        <w:tc>
          <w:tcPr>
            <w:tcW w:w="4039" w:type="dxa"/>
          </w:tcPr>
          <w:p w:rsidR="00246C14" w:rsidRPr="00067858" w:rsidRDefault="002475B5" w:rsidP="000F0284">
            <w:pPr>
              <w:widowControl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二：户名：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246C14" w:rsidRPr="00067858" w:rsidRDefault="002475B5" w:rsidP="000F0284">
            <w:pPr>
              <w:widowControl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支付宝账户：bijiecw@163.com</w:t>
            </w:r>
          </w:p>
        </w:tc>
      </w:tr>
    </w:tbl>
    <w:p w:rsidR="00246C14" w:rsidRDefault="002475B5">
      <w:pPr>
        <w:adjustRightInd w:val="0"/>
        <w:snapToGrid w:val="0"/>
        <w:spacing w:line="276" w:lineRule="auto"/>
        <w:ind w:firstLineChars="236" w:firstLine="566"/>
        <w:jc w:val="center"/>
        <w:rPr>
          <w:rFonts w:ascii="Arial" w:eastAsia="仿宋_GB2312" w:hAnsi="Arial" w:cs="Arial"/>
          <w:b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6" o:spid="_x0000_s1026" o:spt="32" type="#_x0000_t32" style="position:absolute;left:0pt;margin-left:-16.95pt;margin-top:13.35pt;height:0.05pt;width:507pt;z-index:251659264;mso-width-relative:page;mso-height-relative:page;" filled="f" stroked="t" coordsize="21600,21600" o:gfxdata="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H3qqX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 w:rsidR="00246C14" w:rsidRPr="00067858" w:rsidRDefault="002475B5" w:rsidP="000678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067858">
        <w:rPr>
          <w:rFonts w:ascii="方正楷体_GBK" w:eastAsia="方正楷体_GBK" w:hAnsi="Arial" w:cs="Arial"/>
          <w:b/>
          <w:sz w:val="32"/>
          <w:szCs w:val="30"/>
        </w:rPr>
        <w:t>企业劳动定员定额管理岗位能力提升培训</w:t>
      </w:r>
    </w:p>
    <w:p w:rsidR="00246C14" w:rsidRPr="00067858" w:rsidRDefault="002475B5" w:rsidP="000678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067858">
        <w:rPr>
          <w:rFonts w:ascii="方正楷体_GBK" w:eastAsia="方正楷体_GBK" w:hAnsi="Arial" w:cs="Arial"/>
          <w:b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889" w:type="dxa"/>
        <w:tblLayout w:type="fixed"/>
        <w:tblLook w:val="04A0" w:firstRow="1" w:lastRow="0" w:firstColumn="1" w:lastColumn="0" w:noHBand="0" w:noVBand="1"/>
      </w:tblPr>
      <w:tblGrid>
        <w:gridCol w:w="1133"/>
        <w:gridCol w:w="109"/>
        <w:gridCol w:w="69"/>
        <w:gridCol w:w="357"/>
        <w:gridCol w:w="1408"/>
        <w:gridCol w:w="35"/>
        <w:gridCol w:w="1246"/>
        <w:gridCol w:w="455"/>
        <w:gridCol w:w="1134"/>
        <w:gridCol w:w="425"/>
        <w:gridCol w:w="851"/>
        <w:gridCol w:w="109"/>
        <w:gridCol w:w="1166"/>
        <w:gridCol w:w="94"/>
        <w:gridCol w:w="1298"/>
      </w:tblGrid>
      <w:tr w:rsidR="00246C14">
        <w:trPr>
          <w:trHeight w:val="836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单位名称</w:t>
            </w:r>
          </w:p>
        </w:tc>
        <w:tc>
          <w:tcPr>
            <w:tcW w:w="857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（盖章）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（请填写正确，以便开具发票）</w:t>
            </w: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通讯地址</w:t>
            </w:r>
          </w:p>
        </w:tc>
        <w:tc>
          <w:tcPr>
            <w:tcW w:w="46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6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邮编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397"/>
        </w:trPr>
        <w:tc>
          <w:tcPr>
            <w:tcW w:w="988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246C14">
        <w:trPr>
          <w:trHeight w:val="731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___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选中1"/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instrText xml:space="preserve"> FORMCHECKBOX </w:instrText>
            </w:r>
            <w:r w:rsidR="00047890">
              <w:rPr>
                <w:rFonts w:ascii="MS Gothic" w:eastAsia="MS Gothic" w:hAnsi="MS Gothic" w:cs="Arial"/>
                <w:bCs/>
                <w:sz w:val="24"/>
                <w:szCs w:val="24"/>
              </w:rPr>
            </w:r>
            <w:r w:rsidR="00047890"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end"/>
            </w:r>
            <w:bookmarkEnd w:id="1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begin">
                <w:ffData>
                  <w:name w:val="选中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选中2"/>
            <w:r>
              <w:rPr>
                <w:rFonts w:ascii="Arial" w:eastAsia="仿宋_GB2312" w:hAnsi="Arial" w:cs="Arial"/>
                <w:bCs/>
                <w:sz w:val="24"/>
                <w:szCs w:val="24"/>
              </w:rPr>
              <w:instrText xml:space="preserve"> FORMCHECKBOX </w:instrText>
            </w:r>
            <w:r w:rsidR="00047890">
              <w:rPr>
                <w:rFonts w:ascii="Arial" w:eastAsia="仿宋_GB2312" w:hAnsi="Arial" w:cs="Arial"/>
                <w:bCs/>
                <w:sz w:val="24"/>
                <w:szCs w:val="24"/>
              </w:rPr>
            </w:r>
            <w:r w:rsidR="00047890"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end"/>
            </w:r>
            <w:bookmarkEnd w:id="2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6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9889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  <w:color w:val="000000"/>
              </w:rPr>
            </w:pPr>
            <w:r>
              <w:rPr>
                <w:rFonts w:ascii="宋体" w:hAnsi="宋体" w:cs="Tahoma" w:hint="eastAsia"/>
                <w:bCs/>
                <w:color w:val="000000"/>
              </w:rPr>
              <w:t>您所关心的问题（有机会获得老师现场解答）：</w:t>
            </w: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  <w:color w:val="000000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 w:rsidR="00246C14" w:rsidRDefault="002475B5">
      <w:pPr>
        <w:adjustRightInd w:val="0"/>
        <w:snapToGrid w:val="0"/>
        <w:spacing w:line="276" w:lineRule="auto"/>
        <w:jc w:val="left"/>
        <w:rPr>
          <w:rFonts w:ascii="Arial" w:eastAsia="仿宋_GB2312" w:hAnsi="Arial" w:cs="Arial"/>
          <w:bCs/>
          <w:sz w:val="24"/>
          <w:szCs w:val="24"/>
        </w:rPr>
      </w:pPr>
      <w:r>
        <w:rPr>
          <w:rFonts w:ascii="Arial" w:eastAsia="仿宋_GB2312" w:hAnsi="Arial" w:cs="Arial"/>
          <w:bCs/>
          <w:sz w:val="24"/>
          <w:szCs w:val="24"/>
        </w:rPr>
        <w:t>注：上表复印有效</w:t>
      </w:r>
    </w:p>
    <w:p w:rsidR="00246C14" w:rsidRDefault="002475B5">
      <w:pPr>
        <w:adjustRightInd w:val="0"/>
        <w:snapToGrid w:val="0"/>
        <w:spacing w:line="276" w:lineRule="auto"/>
        <w:jc w:val="left"/>
        <w:rPr>
          <w:rFonts w:ascii="Arial" w:eastAsia="仿宋" w:hAnsi="Arial" w:cs="Arial"/>
          <w:sz w:val="24"/>
          <w:szCs w:val="24"/>
        </w:rPr>
      </w:pPr>
      <w:r>
        <w:rPr>
          <w:rFonts w:ascii="Arial" w:eastAsia="仿宋" w:hAnsi="Arial" w:cs="Arial"/>
          <w:sz w:val="24"/>
          <w:szCs w:val="24"/>
        </w:rPr>
        <w:lastRenderedPageBreak/>
        <w:t>附件</w:t>
      </w:r>
      <w:r w:rsidR="00663B17">
        <w:rPr>
          <w:rFonts w:ascii="Arial" w:eastAsia="仿宋" w:hAnsi="Arial" w:cs="Arial" w:hint="eastAsia"/>
          <w:sz w:val="24"/>
          <w:szCs w:val="24"/>
        </w:rPr>
        <w:t>2</w:t>
      </w:r>
      <w:r>
        <w:rPr>
          <w:rFonts w:ascii="Arial" w:eastAsia="仿宋" w:hAnsi="Arial" w:cs="Arial"/>
          <w:sz w:val="24"/>
          <w:szCs w:val="24"/>
        </w:rPr>
        <w:t>：</w:t>
      </w:r>
    </w:p>
    <w:p w:rsidR="00246C14" w:rsidRDefault="002475B5">
      <w:pPr>
        <w:adjustRightInd w:val="0"/>
        <w:snapToGri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定员定额管理岗位能力</w:t>
      </w:r>
      <w:r>
        <w:rPr>
          <w:rFonts w:ascii="Arial" w:hAnsi="Arial" w:cs="Arial" w:hint="eastAsia"/>
          <w:b/>
          <w:sz w:val="24"/>
          <w:szCs w:val="24"/>
        </w:rPr>
        <w:t>证书</w:t>
      </w:r>
      <w:r>
        <w:rPr>
          <w:rFonts w:ascii="Arial" w:hAnsi="Arial" w:cs="Arial"/>
          <w:b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475"/>
        <w:gridCol w:w="1077"/>
        <w:gridCol w:w="890"/>
        <w:gridCol w:w="102"/>
        <w:gridCol w:w="931"/>
        <w:gridCol w:w="291"/>
        <w:gridCol w:w="471"/>
        <w:gridCol w:w="656"/>
        <w:gridCol w:w="1141"/>
        <w:gridCol w:w="1559"/>
      </w:tblGrid>
      <w:tr w:rsidR="00246C14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性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</w:t>
            </w:r>
            <w:r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寸）</w:t>
            </w:r>
          </w:p>
        </w:tc>
      </w:tr>
      <w:tr w:rsidR="00246C14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籍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报考专业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442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827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442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职位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827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联系电话</w:t>
            </w:r>
          </w:p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246C14" w:rsidRDefault="00246C14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246C14" w:rsidRDefault="00246C14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√ </w:t>
            </w:r>
            <w:r>
              <w:rPr>
                <w:rFonts w:ascii="Arial" w:hAnsi="Arial" w:cs="Arial"/>
                <w:szCs w:val="24"/>
              </w:rPr>
              <w:t>定员定额管理师</w:t>
            </w:r>
          </w:p>
        </w:tc>
        <w:tc>
          <w:tcPr>
            <w:tcW w:w="931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Cs w:val="24"/>
              </w:rPr>
              <w:t>考</w:t>
            </w:r>
            <w:r>
              <w:rPr>
                <w:rFonts w:ascii="Arial" w:hAnsi="Arial" w:cs="Arial"/>
                <w:szCs w:val="24"/>
              </w:rPr>
              <w:t>核部门</w:t>
            </w:r>
          </w:p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>
              <w:rPr>
                <w:rFonts w:ascii="Arial" w:hAnsi="Arial" w:cs="Arial"/>
                <w:szCs w:val="24"/>
              </w:rPr>
              <w:t>年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月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日</w:t>
            </w:r>
          </w:p>
        </w:tc>
      </w:tr>
      <w:tr w:rsidR="00246C14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</w:t>
            </w:r>
            <w:r>
              <w:rPr>
                <w:rFonts w:ascii="Arial" w:hAnsi="Arial" w:cs="Arial"/>
                <w:szCs w:val="24"/>
              </w:rPr>
              <w:t xml:space="preserve">   </w:t>
            </w:r>
            <w:r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246C14" w:rsidRDefault="002475B5">
      <w:pPr>
        <w:spacing w:line="276" w:lineRule="auto"/>
        <w:rPr>
          <w:rFonts w:ascii="宋体" w:hAnsi="宋体" w:cs="宋体"/>
          <w:szCs w:val="24"/>
        </w:rPr>
      </w:pPr>
      <w:r>
        <w:rPr>
          <w:rFonts w:ascii="Arial" w:hAnsi="Arial" w:cs="Arial"/>
          <w:szCs w:val="24"/>
        </w:rPr>
        <w:t>须提交的材料：</w:t>
      </w:r>
      <w:r>
        <w:rPr>
          <w:rFonts w:ascii="Arial" w:hAnsi="Arial" w:cs="Arial"/>
          <w:szCs w:val="24"/>
        </w:rPr>
        <w:t>1</w:t>
      </w:r>
      <w:r>
        <w:rPr>
          <w:rFonts w:ascii="Arial" w:hAnsi="Arial" w:cs="Arial" w:hint="eastAsia"/>
          <w:szCs w:val="24"/>
        </w:rPr>
        <w:t>、《定员定额管理岗位能力证书申请表》</w:t>
      </w:r>
      <w:r>
        <w:rPr>
          <w:rFonts w:ascii="Arial" w:hAnsi="Arial" w:cs="Arial" w:hint="eastAsia"/>
          <w:szCs w:val="24"/>
        </w:rPr>
        <w:t>1</w:t>
      </w:r>
      <w:r>
        <w:rPr>
          <w:rFonts w:ascii="Arial" w:hAnsi="Arial" w:cs="Arial" w:hint="eastAsia"/>
          <w:szCs w:val="24"/>
        </w:rPr>
        <w:t>份（电子档）；</w:t>
      </w:r>
      <w:r>
        <w:rPr>
          <w:rFonts w:ascii="Arial" w:hAnsi="Arial" w:cs="Arial" w:hint="eastAsia"/>
          <w:szCs w:val="24"/>
        </w:rPr>
        <w:t>2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一寸</w:t>
      </w:r>
      <w:r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白底</w:t>
      </w:r>
      <w:r>
        <w:rPr>
          <w:rFonts w:ascii="Arial" w:hAnsi="Arial" w:cs="Arial"/>
          <w:szCs w:val="24"/>
        </w:rPr>
        <w:t>)</w:t>
      </w:r>
      <w:r>
        <w:rPr>
          <w:rFonts w:ascii="Arial" w:hAnsi="Arial" w:cs="Arial"/>
          <w:szCs w:val="24"/>
        </w:rPr>
        <w:t>免冠近照（电子档）；</w:t>
      </w:r>
      <w:r>
        <w:rPr>
          <w:rFonts w:ascii="Arial" w:hAnsi="Arial" w:cs="Arial"/>
          <w:szCs w:val="24"/>
        </w:rPr>
        <w:t>3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身份证复印件；</w:t>
      </w:r>
      <w:r>
        <w:rPr>
          <w:rFonts w:ascii="Arial" w:hAnsi="Arial" w:cs="Arial"/>
          <w:szCs w:val="24"/>
        </w:rPr>
        <w:t>4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最高学历证书、学位证书复印件；</w:t>
      </w:r>
      <w:r>
        <w:rPr>
          <w:rFonts w:ascii="Arial" w:hAnsi="Arial" w:cs="Arial"/>
          <w:szCs w:val="24"/>
        </w:rPr>
        <w:t xml:space="preserve"> 5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定员定额相关岗位工作年限证明原件；</w:t>
      </w:r>
      <w:r>
        <w:rPr>
          <w:rFonts w:ascii="Arial" w:hAnsi="Arial" w:cs="Arial"/>
          <w:szCs w:val="24"/>
        </w:rPr>
        <w:t>6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b/>
          <w:bCs/>
          <w:szCs w:val="24"/>
        </w:rPr>
        <w:t>劳动定额定员实践工作情况报告</w:t>
      </w:r>
      <w:r>
        <w:rPr>
          <w:rFonts w:ascii="Arial" w:hAnsi="Arial" w:cs="Arial" w:hint="eastAsia"/>
          <w:b/>
          <w:bCs/>
          <w:szCs w:val="24"/>
        </w:rPr>
        <w:t>；</w:t>
      </w:r>
      <w:r>
        <w:rPr>
          <w:rFonts w:ascii="Arial" w:hAnsi="Arial" w:cs="Arial"/>
          <w:szCs w:val="24"/>
        </w:rPr>
        <w:t>7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专业技术职称（最高）复印件；</w:t>
      </w:r>
      <w:r>
        <w:rPr>
          <w:rFonts w:ascii="Arial" w:hAnsi="Arial" w:cs="Arial"/>
          <w:szCs w:val="24"/>
        </w:rPr>
        <w:t>8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定员定额相关培训证书复印件；已备存档及审核之用。</w:t>
      </w:r>
      <w:r>
        <w:rPr>
          <w:rFonts w:ascii="Arial" w:hAnsi="Arial" w:cs="Arial" w:hint="eastAsia"/>
          <w:szCs w:val="24"/>
        </w:rPr>
        <w:t>其中第</w:t>
      </w:r>
      <w:r>
        <w:rPr>
          <w:rFonts w:ascii="Arial" w:hAnsi="Arial" w:cs="Arial" w:hint="eastAsia"/>
          <w:szCs w:val="24"/>
        </w:rPr>
        <w:t>1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2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3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4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5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6</w:t>
      </w:r>
      <w:r>
        <w:rPr>
          <w:rFonts w:ascii="Arial" w:hAnsi="Arial" w:cs="Arial" w:hint="eastAsia"/>
          <w:szCs w:val="24"/>
        </w:rPr>
        <w:t>项</w:t>
      </w:r>
      <w:r>
        <w:rPr>
          <w:rFonts w:ascii="宋体" w:hAnsi="宋体" w:cs="宋体" w:hint="eastAsia"/>
          <w:szCs w:val="24"/>
        </w:rPr>
        <w:t>必须提交，第7、8项若无则可以不提交；申请表和照片必须提供电子版本，其他材料可现场提供纸质版本。</w:t>
      </w:r>
    </w:p>
    <w:p w:rsidR="00246C14" w:rsidRDefault="002475B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lastRenderedPageBreak/>
        <w:t>工作年限证明</w:t>
      </w:r>
    </w:p>
    <w:p w:rsidR="00246C14" w:rsidRDefault="00246C14">
      <w:pPr>
        <w:jc w:val="center"/>
        <w:rPr>
          <w:b/>
          <w:sz w:val="44"/>
          <w:szCs w:val="44"/>
        </w:rPr>
      </w:pPr>
    </w:p>
    <w:p w:rsidR="00246C14" w:rsidRDefault="002475B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 w:rsidR="00246C14" w:rsidRDefault="00246C14">
      <w:pPr>
        <w:ind w:firstLineChars="200" w:firstLine="640"/>
        <w:rPr>
          <w:sz w:val="32"/>
          <w:szCs w:val="32"/>
        </w:rPr>
      </w:pPr>
    </w:p>
    <w:p w:rsidR="00246C14" w:rsidRDefault="002475B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 w:rsidR="00246C14" w:rsidRDefault="002475B5">
      <w:pPr>
        <w:ind w:firstLineChars="787" w:firstLine="2518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 w:rsidR="00246C14" w:rsidRDefault="00246C14">
      <w:pPr>
        <w:ind w:firstLineChars="200" w:firstLine="640"/>
        <w:rPr>
          <w:sz w:val="32"/>
          <w:szCs w:val="32"/>
        </w:rPr>
      </w:pPr>
    </w:p>
    <w:p w:rsidR="00246C14" w:rsidRDefault="002475B5"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:rsidR="00246C14" w:rsidRDefault="00246C14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75B5">
      <w:pPr>
        <w:spacing w:line="360" w:lineRule="auto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/>
          <w:b/>
          <w:bCs/>
          <w:sz w:val="24"/>
        </w:rPr>
        <w:t>劳动定员定额实践工作情况报告，要求</w:t>
      </w:r>
      <w:r>
        <w:rPr>
          <w:rFonts w:ascii="宋体" w:hAnsi="宋体" w:cs="Arial" w:hint="eastAsia"/>
          <w:b/>
          <w:bCs/>
          <w:sz w:val="24"/>
        </w:rPr>
        <w:t>1500字</w:t>
      </w:r>
      <w:r>
        <w:rPr>
          <w:rFonts w:ascii="宋体" w:hAnsi="宋体" w:cs="Arial"/>
          <w:b/>
          <w:bCs/>
          <w:sz w:val="24"/>
        </w:rPr>
        <w:t>以上，可以</w:t>
      </w:r>
      <w:r>
        <w:rPr>
          <w:rFonts w:ascii="宋体" w:hAnsi="宋体" w:cs="Arial" w:hint="eastAsia"/>
          <w:b/>
          <w:bCs/>
          <w:sz w:val="24"/>
        </w:rPr>
        <w:t>是以下</w:t>
      </w:r>
      <w:r>
        <w:rPr>
          <w:rFonts w:ascii="宋体" w:hAnsi="宋体" w:cs="Arial"/>
          <w:b/>
          <w:bCs/>
          <w:sz w:val="24"/>
        </w:rPr>
        <w:t>几方面内容之一：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ascii="宋体" w:hAnsi="宋体" w:cs="Arial" w:hint="eastAsia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ascii="宋体" w:hAnsi="宋体" w:cs="Arial" w:hint="eastAsia"/>
          <w:sz w:val="24"/>
        </w:rPr>
        <w:t>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cs="Arial" w:hint="eastAsia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hint="eastAsia"/>
          <w:sz w:val="24"/>
        </w:rPr>
        <w:t>企业希望绩效考核和薪资体系建设能实现的目标；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hint="eastAsia"/>
          <w:sz w:val="24"/>
        </w:rPr>
        <w:t>其他定员定额</w:t>
      </w:r>
      <w:r>
        <w:rPr>
          <w:rFonts w:ascii="宋体" w:hAnsi="宋体"/>
          <w:sz w:val="24"/>
        </w:rPr>
        <w:t>管理</w:t>
      </w:r>
      <w:r>
        <w:rPr>
          <w:rFonts w:ascii="宋体" w:hAnsi="宋体" w:hint="eastAsia"/>
          <w:sz w:val="24"/>
        </w:rPr>
        <w:t>技术与应用</w:t>
      </w:r>
      <w:r>
        <w:rPr>
          <w:rFonts w:ascii="宋体" w:hAnsi="宋体"/>
          <w:sz w:val="24"/>
        </w:rPr>
        <w:t>相关内容。</w:t>
      </w:r>
    </w:p>
    <w:p w:rsidR="00246C14" w:rsidRDefault="00246C14">
      <w:pPr>
        <w:spacing w:line="276" w:lineRule="auto"/>
        <w:rPr>
          <w:rFonts w:ascii="宋体" w:hAnsi="宋体" w:cs="宋体"/>
          <w:szCs w:val="24"/>
        </w:rPr>
      </w:pPr>
    </w:p>
    <w:sectPr w:rsidR="00246C14">
      <w:footerReference w:type="even" r:id="rId8"/>
      <w:footerReference w:type="default" r:id="rId9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890" w:rsidRDefault="00047890">
      <w:r>
        <w:separator/>
      </w:r>
    </w:p>
  </w:endnote>
  <w:endnote w:type="continuationSeparator" w:id="0">
    <w:p w:rsidR="00047890" w:rsidRDefault="0004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C14" w:rsidRDefault="002475B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46C14" w:rsidRDefault="002475B5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369F6" w:rsidRPr="00C369F6"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7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:rsidR="00246C14" w:rsidRDefault="002475B5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C369F6" w:rsidRPr="00C369F6">
                      <w:rPr>
                        <w:noProof/>
                      </w:rP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C14" w:rsidRDefault="002475B5">
    <w:pPr>
      <w:pStyle w:val="a6"/>
      <w:pBdr>
        <w:between w:val="none" w:sz="5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46C14" w:rsidRDefault="002475B5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369F6" w:rsidRPr="00C369F6">
                            <w:rPr>
                              <w:noProof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:rsidR="00246C14" w:rsidRDefault="002475B5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C369F6" w:rsidRPr="00C369F6">
                      <w:rPr>
                        <w:noProof/>
                      </w:rP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890" w:rsidRDefault="00047890">
      <w:r>
        <w:separator/>
      </w:r>
    </w:p>
  </w:footnote>
  <w:footnote w:type="continuationSeparator" w:id="0">
    <w:p w:rsidR="00047890" w:rsidRDefault="00047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894" w:hanging="420"/>
      </w:pPr>
    </w:lvl>
    <w:lvl w:ilvl="1">
      <w:start w:val="1"/>
      <w:numFmt w:val="lowerLetter"/>
      <w:lvlText w:val="%2)"/>
      <w:lvlJc w:val="left"/>
      <w:pPr>
        <w:ind w:left="1314" w:hanging="420"/>
      </w:pPr>
    </w:lvl>
    <w:lvl w:ilvl="2">
      <w:start w:val="1"/>
      <w:numFmt w:val="lowerRoman"/>
      <w:lvlText w:val="%3."/>
      <w:lvlJc w:val="right"/>
      <w:pPr>
        <w:ind w:left="1734" w:hanging="420"/>
      </w:pPr>
    </w:lvl>
    <w:lvl w:ilvl="3">
      <w:start w:val="1"/>
      <w:numFmt w:val="decimal"/>
      <w:lvlText w:val="%4."/>
      <w:lvlJc w:val="left"/>
      <w:pPr>
        <w:ind w:left="2154" w:hanging="420"/>
      </w:pPr>
    </w:lvl>
    <w:lvl w:ilvl="4">
      <w:start w:val="1"/>
      <w:numFmt w:val="lowerLetter"/>
      <w:lvlText w:val="%5)"/>
      <w:lvlJc w:val="left"/>
      <w:pPr>
        <w:ind w:left="2574" w:hanging="420"/>
      </w:pPr>
    </w:lvl>
    <w:lvl w:ilvl="5">
      <w:start w:val="1"/>
      <w:numFmt w:val="lowerRoman"/>
      <w:lvlText w:val="%6."/>
      <w:lvlJc w:val="right"/>
      <w:pPr>
        <w:ind w:left="2994" w:hanging="420"/>
      </w:pPr>
    </w:lvl>
    <w:lvl w:ilvl="6">
      <w:start w:val="1"/>
      <w:numFmt w:val="decimal"/>
      <w:lvlText w:val="%7."/>
      <w:lvlJc w:val="left"/>
      <w:pPr>
        <w:ind w:left="3414" w:hanging="420"/>
      </w:pPr>
    </w:lvl>
    <w:lvl w:ilvl="7">
      <w:start w:val="1"/>
      <w:numFmt w:val="lowerLetter"/>
      <w:lvlText w:val="%8)"/>
      <w:lvlJc w:val="left"/>
      <w:pPr>
        <w:ind w:left="3834" w:hanging="420"/>
      </w:pPr>
    </w:lvl>
    <w:lvl w:ilvl="8">
      <w:start w:val="1"/>
      <w:numFmt w:val="lowerRoman"/>
      <w:lvlText w:val="%9."/>
      <w:lvlJc w:val="right"/>
      <w:pPr>
        <w:ind w:left="4254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chineseCountingThousand"/>
      <w:lvlText w:val="第%1部分"/>
      <w:lvlJc w:val="left"/>
      <w:pPr>
        <w:ind w:left="420" w:hanging="420"/>
      </w:pPr>
      <w:rPr>
        <w:rFonts w:ascii="仿宋_GB2312" w:eastAsia="仿宋_GB2312" w:hint="eastAsia"/>
        <w:sz w:val="24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FD2B60"/>
    <w:multiLevelType w:val="hybridMultilevel"/>
    <w:tmpl w:val="0E2864AC"/>
    <w:lvl w:ilvl="0" w:tplc="C67E519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4E96D41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CBC17A8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EC40042"/>
    <w:multiLevelType w:val="multilevel"/>
    <w:tmpl w:val="1EC40042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25044E6F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6CA5B15"/>
    <w:multiLevelType w:val="multilevel"/>
    <w:tmpl w:val="26CA5B15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2E36032B"/>
    <w:multiLevelType w:val="multilevel"/>
    <w:tmpl w:val="2E36032B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03D51A9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84B559D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16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21B640A"/>
    <w:multiLevelType w:val="multilevel"/>
    <w:tmpl w:val="621B640A"/>
    <w:lvl w:ilvl="0">
      <w:start w:val="1"/>
      <w:numFmt w:val="decimal"/>
      <w:lvlText w:val="%1、"/>
      <w:lvlJc w:val="left"/>
      <w:pPr>
        <w:ind w:left="420" w:hanging="420"/>
      </w:pPr>
      <w:rPr>
        <w:rFonts w:ascii="仿宋" w:eastAsia="仿宋" w:hAnsi="仿宋" w:cs="仿宋" w:hint="default"/>
        <w:sz w:val="24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5C63ACB"/>
    <w:multiLevelType w:val="multilevel"/>
    <w:tmpl w:val="6EE00B7C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022475"/>
    <w:multiLevelType w:val="multilevel"/>
    <w:tmpl w:val="26CA5B15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7A7D70CA"/>
    <w:multiLevelType w:val="multilevel"/>
    <w:tmpl w:val="7A7D70CA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20"/>
  </w:num>
  <w:num w:numId="5">
    <w:abstractNumId w:val="6"/>
  </w:num>
  <w:num w:numId="6">
    <w:abstractNumId w:val="5"/>
  </w:num>
  <w:num w:numId="7">
    <w:abstractNumId w:val="9"/>
  </w:num>
  <w:num w:numId="8">
    <w:abstractNumId w:val="16"/>
  </w:num>
  <w:num w:numId="9">
    <w:abstractNumId w:val="15"/>
    <w:lvlOverride w:ilvl="0">
      <w:startOverride w:val="1"/>
    </w:lvlOverride>
  </w:num>
  <w:num w:numId="10">
    <w:abstractNumId w:val="14"/>
  </w:num>
  <w:num w:numId="11">
    <w:abstractNumId w:val="3"/>
  </w:num>
  <w:num w:numId="12">
    <w:abstractNumId w:val="2"/>
  </w:num>
  <w:num w:numId="13">
    <w:abstractNumId w:val="1"/>
  </w:num>
  <w:num w:numId="14">
    <w:abstractNumId w:val="4"/>
  </w:num>
  <w:num w:numId="15">
    <w:abstractNumId w:val="7"/>
  </w:num>
  <w:num w:numId="16">
    <w:abstractNumId w:val="12"/>
  </w:num>
  <w:num w:numId="17">
    <w:abstractNumId w:val="11"/>
  </w:num>
  <w:num w:numId="18">
    <w:abstractNumId w:val="17"/>
  </w:num>
  <w:num w:numId="19">
    <w:abstractNumId w:val="10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18FF"/>
    <w:rsid w:val="0003192E"/>
    <w:rsid w:val="00031E0B"/>
    <w:rsid w:val="00040F74"/>
    <w:rsid w:val="00041C4D"/>
    <w:rsid w:val="00047890"/>
    <w:rsid w:val="00064255"/>
    <w:rsid w:val="00067858"/>
    <w:rsid w:val="000753F0"/>
    <w:rsid w:val="000915AF"/>
    <w:rsid w:val="000F0284"/>
    <w:rsid w:val="001033BD"/>
    <w:rsid w:val="00107CC2"/>
    <w:rsid w:val="001108D4"/>
    <w:rsid w:val="00172A27"/>
    <w:rsid w:val="00176B37"/>
    <w:rsid w:val="00177AFF"/>
    <w:rsid w:val="001942C4"/>
    <w:rsid w:val="001C6915"/>
    <w:rsid w:val="00215D2E"/>
    <w:rsid w:val="00246C14"/>
    <w:rsid w:val="002475B5"/>
    <w:rsid w:val="00250441"/>
    <w:rsid w:val="00252951"/>
    <w:rsid w:val="00277A1A"/>
    <w:rsid w:val="0028389E"/>
    <w:rsid w:val="002F30B8"/>
    <w:rsid w:val="0031145E"/>
    <w:rsid w:val="003226FF"/>
    <w:rsid w:val="0032763D"/>
    <w:rsid w:val="00346FC8"/>
    <w:rsid w:val="003732F7"/>
    <w:rsid w:val="00392467"/>
    <w:rsid w:val="0039449C"/>
    <w:rsid w:val="003D713C"/>
    <w:rsid w:val="003E14EB"/>
    <w:rsid w:val="003E4D7C"/>
    <w:rsid w:val="0043476A"/>
    <w:rsid w:val="004353F6"/>
    <w:rsid w:val="004401AF"/>
    <w:rsid w:val="004504C5"/>
    <w:rsid w:val="00470722"/>
    <w:rsid w:val="004959B8"/>
    <w:rsid w:val="004D05BC"/>
    <w:rsid w:val="004D631D"/>
    <w:rsid w:val="004F178E"/>
    <w:rsid w:val="00505363"/>
    <w:rsid w:val="00521F91"/>
    <w:rsid w:val="005276F8"/>
    <w:rsid w:val="0053073C"/>
    <w:rsid w:val="0055766F"/>
    <w:rsid w:val="00557911"/>
    <w:rsid w:val="00566AB9"/>
    <w:rsid w:val="005A7F81"/>
    <w:rsid w:val="005B0CB1"/>
    <w:rsid w:val="005B7D22"/>
    <w:rsid w:val="005E763F"/>
    <w:rsid w:val="0061495B"/>
    <w:rsid w:val="00623EE0"/>
    <w:rsid w:val="0063346E"/>
    <w:rsid w:val="00635788"/>
    <w:rsid w:val="00641FFB"/>
    <w:rsid w:val="00663B17"/>
    <w:rsid w:val="00673F2C"/>
    <w:rsid w:val="00685B64"/>
    <w:rsid w:val="006B1D66"/>
    <w:rsid w:val="006B725E"/>
    <w:rsid w:val="006E43B7"/>
    <w:rsid w:val="00770B51"/>
    <w:rsid w:val="007C0985"/>
    <w:rsid w:val="007D34B2"/>
    <w:rsid w:val="007D69EA"/>
    <w:rsid w:val="00827A13"/>
    <w:rsid w:val="0083731B"/>
    <w:rsid w:val="00854F67"/>
    <w:rsid w:val="00856C9A"/>
    <w:rsid w:val="00872BBF"/>
    <w:rsid w:val="00873CCF"/>
    <w:rsid w:val="00875A49"/>
    <w:rsid w:val="0087732B"/>
    <w:rsid w:val="008A4D9E"/>
    <w:rsid w:val="008B4B38"/>
    <w:rsid w:val="008D230D"/>
    <w:rsid w:val="008D3654"/>
    <w:rsid w:val="008E3C1E"/>
    <w:rsid w:val="008E7909"/>
    <w:rsid w:val="009062C9"/>
    <w:rsid w:val="0092581B"/>
    <w:rsid w:val="00926343"/>
    <w:rsid w:val="0092674B"/>
    <w:rsid w:val="00926972"/>
    <w:rsid w:val="009414EB"/>
    <w:rsid w:val="009B14AE"/>
    <w:rsid w:val="009B1DE2"/>
    <w:rsid w:val="009C1AE6"/>
    <w:rsid w:val="009C59AA"/>
    <w:rsid w:val="009D6690"/>
    <w:rsid w:val="009F1FC4"/>
    <w:rsid w:val="009F2E10"/>
    <w:rsid w:val="00A02960"/>
    <w:rsid w:val="00A23160"/>
    <w:rsid w:val="00A24B5C"/>
    <w:rsid w:val="00A33F4A"/>
    <w:rsid w:val="00A343BA"/>
    <w:rsid w:val="00A36671"/>
    <w:rsid w:val="00A63F6E"/>
    <w:rsid w:val="00A67898"/>
    <w:rsid w:val="00A8097E"/>
    <w:rsid w:val="00A9051E"/>
    <w:rsid w:val="00AB26E6"/>
    <w:rsid w:val="00AC1953"/>
    <w:rsid w:val="00AE67E5"/>
    <w:rsid w:val="00B203CE"/>
    <w:rsid w:val="00B24EAF"/>
    <w:rsid w:val="00B33EF2"/>
    <w:rsid w:val="00B3588B"/>
    <w:rsid w:val="00B43BBA"/>
    <w:rsid w:val="00B4692E"/>
    <w:rsid w:val="00B57336"/>
    <w:rsid w:val="00B65D03"/>
    <w:rsid w:val="00B70F70"/>
    <w:rsid w:val="00B76525"/>
    <w:rsid w:val="00B920A1"/>
    <w:rsid w:val="00BD2BC2"/>
    <w:rsid w:val="00BD6A5E"/>
    <w:rsid w:val="00C070FD"/>
    <w:rsid w:val="00C369F6"/>
    <w:rsid w:val="00C40BC0"/>
    <w:rsid w:val="00C83B28"/>
    <w:rsid w:val="00CA0D4C"/>
    <w:rsid w:val="00CB6972"/>
    <w:rsid w:val="00CE07BF"/>
    <w:rsid w:val="00CF0484"/>
    <w:rsid w:val="00CF2C43"/>
    <w:rsid w:val="00CF7915"/>
    <w:rsid w:val="00D07FC2"/>
    <w:rsid w:val="00D1174A"/>
    <w:rsid w:val="00D12CBD"/>
    <w:rsid w:val="00D47712"/>
    <w:rsid w:val="00D650B7"/>
    <w:rsid w:val="00D73856"/>
    <w:rsid w:val="00DA26F4"/>
    <w:rsid w:val="00DA4EAA"/>
    <w:rsid w:val="00DA5ADC"/>
    <w:rsid w:val="00DF6F41"/>
    <w:rsid w:val="00E31254"/>
    <w:rsid w:val="00E5449C"/>
    <w:rsid w:val="00E81981"/>
    <w:rsid w:val="00EA4865"/>
    <w:rsid w:val="00EB4B62"/>
    <w:rsid w:val="00EB692D"/>
    <w:rsid w:val="00EF5D7E"/>
    <w:rsid w:val="00EF6365"/>
    <w:rsid w:val="00F02102"/>
    <w:rsid w:val="00F10C6E"/>
    <w:rsid w:val="00F12272"/>
    <w:rsid w:val="00F1557E"/>
    <w:rsid w:val="00F20B68"/>
    <w:rsid w:val="00F25663"/>
    <w:rsid w:val="00F37354"/>
    <w:rsid w:val="00F67553"/>
    <w:rsid w:val="00F91D9F"/>
    <w:rsid w:val="00F9450D"/>
    <w:rsid w:val="00FA5C21"/>
    <w:rsid w:val="00FC4058"/>
    <w:rsid w:val="00FC4DB4"/>
    <w:rsid w:val="00FE7EEF"/>
    <w:rsid w:val="0C3F7B9F"/>
    <w:rsid w:val="15605591"/>
    <w:rsid w:val="17D550F6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637008DC"/>
    <w:rsid w:val="641A193A"/>
    <w:rsid w:val="66EA6E2B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480"/>
    </w:pPr>
    <w:rPr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0">
    <w:name w:val="Body Text Indent 3"/>
    <w:basedOn w:val="a"/>
    <w:link w:val="3Char0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8">
    <w:name w:val="page number"/>
    <w:basedOn w:val="a0"/>
    <w:qFormat/>
  </w:style>
  <w:style w:type="character" w:styleId="a9">
    <w:name w:val="Hyperlink"/>
    <w:qFormat/>
    <w:rPr>
      <w:color w:val="0000FF"/>
      <w:u w:val="single"/>
    </w:rPr>
  </w:style>
  <w:style w:type="character" w:customStyle="1" w:styleId="Char1">
    <w:name w:val="批注框文本 Char"/>
    <w:link w:val="a5"/>
    <w:uiPriority w:val="99"/>
    <w:semiHidden/>
    <w:qFormat/>
    <w:rPr>
      <w:kern w:val="2"/>
      <w:sz w:val="18"/>
      <w:szCs w:val="18"/>
    </w:rPr>
  </w:style>
  <w:style w:type="character" w:customStyle="1" w:styleId="3Char">
    <w:name w:val="标题 3 Char"/>
    <w:link w:val="3"/>
    <w:qFormat/>
    <w:rPr>
      <w:b/>
      <w:bCs/>
      <w:kern w:val="2"/>
      <w:sz w:val="30"/>
      <w:szCs w:val="32"/>
    </w:rPr>
  </w:style>
  <w:style w:type="character" w:customStyle="1" w:styleId="Char">
    <w:name w:val="正文文本缩进 Char"/>
    <w:link w:val="a3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Char0">
    <w:name w:val="正文文本缩进 3 Char"/>
    <w:link w:val="30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Char0">
    <w:name w:val="日期 Char"/>
    <w:link w:val="a4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1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a">
    <w:name w:val="List Paragraph"/>
    <w:basedOn w:val="a"/>
    <w:uiPriority w:val="34"/>
    <w:qFormat/>
    <w:rsid w:val="0050536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1371</Characters>
  <Application>Microsoft Office Word</Application>
  <DocSecurity>0</DocSecurity>
  <Lines>11</Lines>
  <Paragraphs>3</Paragraphs>
  <ScaleCrop>false</ScaleCrop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2016-06-15T11:53:00Z</cp:lastPrinted>
  <dcterms:created xsi:type="dcterms:W3CDTF">2017-03-27T03:21:00Z</dcterms:created>
  <dcterms:modified xsi:type="dcterms:W3CDTF">2017-03-27T03:21:00Z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